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A8AD41" w14:textId="77777777" w:rsidR="007766AC" w:rsidRDefault="007766AC" w:rsidP="007766AC">
      <w:pPr>
        <w:suppressAutoHyphens/>
        <w:spacing w:line="288" w:lineRule="auto"/>
        <w:jc w:val="center"/>
        <w:rPr>
          <w:rFonts w:ascii="Arial" w:eastAsia="SimSun" w:hAnsi="Arial" w:cs="Arial"/>
          <w:b/>
          <w:bCs/>
          <w:color w:val="000000"/>
          <w:kern w:val="1"/>
          <w:lang w:eastAsia="hi-IN" w:bidi="hi-IN"/>
        </w:rPr>
      </w:pPr>
    </w:p>
    <w:p w14:paraId="020B4945" w14:textId="77777777" w:rsidR="003572CD" w:rsidRPr="00F46012" w:rsidRDefault="003572CD" w:rsidP="007766AC">
      <w:pPr>
        <w:suppressAutoHyphens/>
        <w:spacing w:line="288" w:lineRule="auto"/>
        <w:jc w:val="center"/>
        <w:rPr>
          <w:rFonts w:ascii="Arial" w:eastAsia="SimSun" w:hAnsi="Arial" w:cs="Arial"/>
          <w:b/>
          <w:bCs/>
          <w:color w:val="000000"/>
          <w:kern w:val="1"/>
          <w:lang w:eastAsia="hi-IN" w:bidi="hi-IN"/>
        </w:rPr>
      </w:pPr>
    </w:p>
    <w:p w14:paraId="06068774" w14:textId="77777777" w:rsidR="007766AC" w:rsidRPr="00F46012" w:rsidRDefault="007766AC" w:rsidP="007766AC">
      <w:pPr>
        <w:suppressAutoHyphens/>
        <w:spacing w:line="288" w:lineRule="auto"/>
        <w:jc w:val="center"/>
        <w:rPr>
          <w:rFonts w:ascii="Arial" w:hAnsi="Arial" w:cs="Arial"/>
          <w:b/>
          <w:i/>
          <w:kern w:val="1"/>
          <w:lang w:eastAsia="hi-IN" w:bidi="hi-IN"/>
        </w:rPr>
      </w:pPr>
      <w:r w:rsidRPr="00F46012">
        <w:rPr>
          <w:rFonts w:ascii="Arial" w:eastAsia="SimSun" w:hAnsi="Arial" w:cs="Arial"/>
          <w:b/>
          <w:bCs/>
          <w:color w:val="000000"/>
          <w:kern w:val="1"/>
          <w:lang w:eastAsia="hi-IN" w:bidi="hi-IN"/>
        </w:rPr>
        <w:t>UMOWA</w:t>
      </w:r>
      <w:r w:rsidRPr="00F46012">
        <w:rPr>
          <w:rFonts w:ascii="Arial" w:eastAsia="SimSun" w:hAnsi="Arial" w:cs="Arial"/>
          <w:color w:val="000000"/>
          <w:kern w:val="1"/>
          <w:lang w:eastAsia="hi-IN" w:bidi="hi-IN"/>
        </w:rPr>
        <w:t xml:space="preserve"> </w:t>
      </w:r>
      <w:r w:rsidRPr="00F46012">
        <w:rPr>
          <w:rFonts w:ascii="Arial" w:eastAsia="SimSun" w:hAnsi="Arial" w:cs="Arial"/>
          <w:b/>
          <w:color w:val="000000"/>
          <w:kern w:val="1"/>
          <w:lang w:eastAsia="hi-IN" w:bidi="hi-IN"/>
        </w:rPr>
        <w:t>nr</w:t>
      </w:r>
      <w:r w:rsidRPr="00F46012">
        <w:rPr>
          <w:rFonts w:ascii="Arial" w:hAnsi="Arial" w:cs="Arial"/>
          <w:i/>
          <w:kern w:val="1"/>
          <w:lang w:eastAsia="hi-IN" w:bidi="hi-IN"/>
        </w:rPr>
        <w:t xml:space="preserve"> </w:t>
      </w:r>
      <w:r w:rsidRPr="00F46012">
        <w:rPr>
          <w:rFonts w:ascii="Arial" w:hAnsi="Arial" w:cs="Arial"/>
          <w:b/>
          <w:kern w:val="1"/>
          <w:lang w:eastAsia="hi-IN" w:bidi="hi-IN"/>
        </w:rPr>
        <w:t>……………….(Wzór)</w:t>
      </w:r>
    </w:p>
    <w:p w14:paraId="43872723" w14:textId="31536443" w:rsidR="007766AC" w:rsidRPr="00F46012" w:rsidRDefault="00531ACA" w:rsidP="007766AC">
      <w:pPr>
        <w:suppressAutoHyphens/>
        <w:spacing w:line="288" w:lineRule="auto"/>
        <w:jc w:val="center"/>
        <w:rPr>
          <w:rFonts w:ascii="Arial" w:hAnsi="Arial" w:cs="Arial"/>
          <w:kern w:val="1"/>
          <w:lang w:eastAsia="hi-IN" w:bidi="hi-IN"/>
        </w:rPr>
      </w:pPr>
      <w:r>
        <w:rPr>
          <w:rFonts w:ascii="Arial" w:hAnsi="Arial" w:cs="Arial"/>
          <w:kern w:val="1"/>
          <w:lang w:eastAsia="hi-IN" w:bidi="hi-IN"/>
        </w:rPr>
        <w:t>(dot. S</w:t>
      </w:r>
      <w:r w:rsidR="00D10BDE">
        <w:rPr>
          <w:rFonts w:ascii="Arial" w:hAnsi="Arial" w:cs="Arial"/>
          <w:kern w:val="1"/>
          <w:lang w:eastAsia="hi-IN" w:bidi="hi-IN"/>
        </w:rPr>
        <w:t>A.270</w:t>
      </w:r>
      <w:r w:rsidR="00A553C4">
        <w:rPr>
          <w:rFonts w:ascii="Arial" w:hAnsi="Arial" w:cs="Arial"/>
          <w:kern w:val="1"/>
          <w:lang w:eastAsia="hi-IN" w:bidi="hi-IN"/>
        </w:rPr>
        <w:t>.</w:t>
      </w:r>
      <w:r w:rsidR="00713670">
        <w:rPr>
          <w:rFonts w:ascii="Arial" w:hAnsi="Arial" w:cs="Arial"/>
          <w:kern w:val="1"/>
          <w:lang w:eastAsia="hi-IN" w:bidi="hi-IN"/>
        </w:rPr>
        <w:t>2.8.2026</w:t>
      </w:r>
      <w:r w:rsidR="007766AC" w:rsidRPr="00F46012">
        <w:rPr>
          <w:rFonts w:ascii="Arial" w:hAnsi="Arial" w:cs="Arial"/>
          <w:kern w:val="1"/>
          <w:lang w:eastAsia="hi-IN" w:bidi="hi-IN"/>
        </w:rPr>
        <w:t xml:space="preserve">) </w:t>
      </w:r>
    </w:p>
    <w:p w14:paraId="32F54AD0" w14:textId="77777777" w:rsidR="007766AC" w:rsidRPr="00F46012" w:rsidRDefault="007766AC" w:rsidP="007766AC">
      <w:pPr>
        <w:suppressAutoHyphens/>
        <w:spacing w:line="288" w:lineRule="auto"/>
        <w:ind w:left="851" w:hanging="851"/>
        <w:jc w:val="both"/>
        <w:rPr>
          <w:rFonts w:ascii="Arial" w:eastAsia="SimSun" w:hAnsi="Arial" w:cs="Arial"/>
          <w:color w:val="000000"/>
          <w:kern w:val="1"/>
          <w:lang w:eastAsia="hi-IN" w:bidi="hi-IN"/>
        </w:rPr>
      </w:pPr>
    </w:p>
    <w:p w14:paraId="0743E7B4" w14:textId="469EAD0A" w:rsidR="007766AC" w:rsidRPr="00F46012" w:rsidRDefault="007766AC" w:rsidP="007766AC">
      <w:pPr>
        <w:suppressAutoHyphens/>
        <w:spacing w:line="288" w:lineRule="auto"/>
        <w:ind w:left="851" w:hanging="851"/>
        <w:jc w:val="both"/>
        <w:rPr>
          <w:rFonts w:ascii="Arial" w:eastAsia="SimSun" w:hAnsi="Arial" w:cs="Arial"/>
          <w:color w:val="000000"/>
          <w:kern w:val="1"/>
          <w:lang w:eastAsia="hi-IN" w:bidi="hi-IN"/>
        </w:rPr>
      </w:pPr>
      <w:r w:rsidRPr="00F46012">
        <w:rPr>
          <w:rFonts w:ascii="Arial" w:eastAsia="SimSun" w:hAnsi="Arial" w:cs="Arial"/>
          <w:color w:val="000000"/>
          <w:kern w:val="1"/>
          <w:lang w:eastAsia="hi-IN" w:bidi="hi-IN"/>
        </w:rPr>
        <w:t xml:space="preserve">zawarta w dniu </w:t>
      </w:r>
      <w:r w:rsidR="00531ACA">
        <w:rPr>
          <w:rFonts w:ascii="Arial" w:eastAsia="SimSun" w:hAnsi="Arial" w:cs="Arial"/>
          <w:b/>
          <w:color w:val="000000"/>
          <w:kern w:val="1"/>
          <w:lang w:eastAsia="hi-IN" w:bidi="hi-IN"/>
        </w:rPr>
        <w:t>……………….. 202</w:t>
      </w:r>
      <w:r w:rsidR="00713670">
        <w:rPr>
          <w:rFonts w:ascii="Arial" w:eastAsia="SimSun" w:hAnsi="Arial" w:cs="Arial"/>
          <w:b/>
          <w:color w:val="000000"/>
          <w:kern w:val="1"/>
          <w:lang w:eastAsia="hi-IN" w:bidi="hi-IN"/>
        </w:rPr>
        <w:t>6</w:t>
      </w:r>
      <w:r w:rsidRPr="00F46012">
        <w:rPr>
          <w:rFonts w:ascii="Arial" w:eastAsia="SimSun" w:hAnsi="Arial" w:cs="Arial"/>
          <w:b/>
          <w:color w:val="000000"/>
          <w:kern w:val="1"/>
          <w:lang w:eastAsia="hi-IN" w:bidi="hi-IN"/>
        </w:rPr>
        <w:t>r.</w:t>
      </w:r>
      <w:r w:rsidRPr="00F46012">
        <w:rPr>
          <w:rFonts w:ascii="Arial" w:eastAsia="SimSun" w:hAnsi="Arial" w:cs="Arial"/>
          <w:color w:val="000000"/>
          <w:kern w:val="1"/>
          <w:lang w:eastAsia="hi-IN" w:bidi="hi-IN"/>
        </w:rPr>
        <w:t xml:space="preserve"> w siedzibie Nadleśnictwa Kup pomiędzy:</w:t>
      </w:r>
    </w:p>
    <w:p w14:paraId="531CAB92" w14:textId="77777777" w:rsidR="007766AC" w:rsidRPr="00F46012" w:rsidRDefault="007766AC" w:rsidP="00440FCA">
      <w:pPr>
        <w:suppressAutoHyphens/>
        <w:spacing w:line="288" w:lineRule="auto"/>
        <w:jc w:val="both"/>
        <w:rPr>
          <w:rFonts w:ascii="Arial" w:hAnsi="Arial" w:cs="Arial"/>
          <w:b/>
          <w:kern w:val="1"/>
          <w:lang w:eastAsia="hi-IN" w:bidi="hi-IN"/>
        </w:rPr>
      </w:pPr>
      <w:r w:rsidRPr="00F46012">
        <w:rPr>
          <w:rFonts w:ascii="Arial" w:hAnsi="Arial" w:cs="Arial"/>
          <w:b/>
          <w:kern w:val="1"/>
          <w:lang w:eastAsia="hi-IN" w:bidi="hi-IN"/>
        </w:rPr>
        <w:t xml:space="preserve">Skarbem Państwa Państwowym Gospodarstwem </w:t>
      </w:r>
      <w:r w:rsidR="00FB12B5">
        <w:rPr>
          <w:rFonts w:ascii="Arial" w:hAnsi="Arial" w:cs="Arial"/>
          <w:b/>
          <w:kern w:val="1"/>
          <w:lang w:eastAsia="hi-IN" w:bidi="hi-IN"/>
        </w:rPr>
        <w:t xml:space="preserve">Leśnym Lasy Państwowe </w:t>
      </w:r>
      <w:r w:rsidRPr="00F46012">
        <w:rPr>
          <w:rFonts w:ascii="Arial" w:hAnsi="Arial" w:cs="Arial"/>
          <w:b/>
          <w:kern w:val="1"/>
          <w:lang w:eastAsia="hi-IN" w:bidi="hi-IN"/>
        </w:rPr>
        <w:t>Nadleśnictwem Kup z siedzibą w Kup, ul. 1 Maja 9, 46-082 Kup</w:t>
      </w:r>
    </w:p>
    <w:p w14:paraId="0DEEEF50" w14:textId="77777777" w:rsidR="007766AC" w:rsidRPr="00F46012" w:rsidRDefault="007766AC" w:rsidP="007766AC">
      <w:pPr>
        <w:suppressAutoHyphens/>
        <w:spacing w:line="288" w:lineRule="auto"/>
        <w:rPr>
          <w:rFonts w:ascii="Arial" w:hAnsi="Arial" w:cs="Arial"/>
          <w:kern w:val="1"/>
          <w:lang w:eastAsia="hi-IN" w:bidi="hi-IN"/>
        </w:rPr>
      </w:pPr>
      <w:r w:rsidRPr="00F46012">
        <w:rPr>
          <w:rFonts w:ascii="Arial" w:hAnsi="Arial" w:cs="Arial"/>
          <w:kern w:val="1"/>
          <w:lang w:eastAsia="hi-IN" w:bidi="hi-IN"/>
        </w:rPr>
        <w:t>NIP: 754-000-54-30 ,</w:t>
      </w:r>
    </w:p>
    <w:p w14:paraId="225F796D" w14:textId="77777777" w:rsidR="007766AC" w:rsidRPr="00F46012" w:rsidRDefault="007766AC" w:rsidP="007766AC">
      <w:pPr>
        <w:suppressAutoHyphens/>
        <w:spacing w:line="288" w:lineRule="auto"/>
        <w:rPr>
          <w:rFonts w:ascii="Arial" w:hAnsi="Arial" w:cs="Arial"/>
          <w:kern w:val="1"/>
          <w:lang w:eastAsia="hi-IN" w:bidi="hi-IN"/>
        </w:rPr>
      </w:pPr>
      <w:r w:rsidRPr="00F46012">
        <w:rPr>
          <w:rFonts w:ascii="Arial" w:hAnsi="Arial" w:cs="Arial"/>
          <w:kern w:val="1"/>
          <w:lang w:eastAsia="hi-IN" w:bidi="hi-IN"/>
        </w:rPr>
        <w:t>REGON: 530560272,</w:t>
      </w:r>
    </w:p>
    <w:p w14:paraId="43C20844" w14:textId="77777777" w:rsidR="007766AC" w:rsidRPr="00F46012" w:rsidRDefault="007766AC" w:rsidP="007766AC">
      <w:pPr>
        <w:suppressAutoHyphens/>
        <w:spacing w:line="288" w:lineRule="auto"/>
        <w:jc w:val="both"/>
        <w:rPr>
          <w:rFonts w:ascii="Arial" w:eastAsia="SimSun" w:hAnsi="Arial" w:cs="Arial"/>
          <w:color w:val="000000"/>
          <w:kern w:val="1"/>
          <w:lang w:eastAsia="hi-IN" w:bidi="hi-IN"/>
        </w:rPr>
      </w:pPr>
      <w:r w:rsidRPr="00F46012">
        <w:rPr>
          <w:rFonts w:ascii="Arial" w:eastAsia="SimSun" w:hAnsi="Arial" w:cs="Arial"/>
          <w:color w:val="000000"/>
          <w:kern w:val="1"/>
          <w:lang w:eastAsia="hi-IN" w:bidi="hi-IN"/>
        </w:rPr>
        <w:t xml:space="preserve">zwanym w dalszej części umowy </w:t>
      </w:r>
      <w:r w:rsidRPr="00F46012">
        <w:rPr>
          <w:rFonts w:ascii="Arial" w:eastAsia="SimSun" w:hAnsi="Arial" w:cs="Arial"/>
          <w:b/>
          <w:color w:val="000000"/>
          <w:kern w:val="1"/>
          <w:lang w:eastAsia="hi-IN" w:bidi="hi-IN"/>
        </w:rPr>
        <w:t>Zamawiającym</w:t>
      </w:r>
      <w:r w:rsidRPr="00F46012">
        <w:rPr>
          <w:rFonts w:ascii="Arial" w:eastAsia="SimSun" w:hAnsi="Arial" w:cs="Arial"/>
          <w:color w:val="000000"/>
          <w:kern w:val="1"/>
          <w:lang w:eastAsia="hi-IN" w:bidi="hi-IN"/>
        </w:rPr>
        <w:t>,</w:t>
      </w:r>
    </w:p>
    <w:p w14:paraId="05C3DEFD" w14:textId="77777777" w:rsidR="007766AC" w:rsidRPr="00F46012" w:rsidRDefault="007766AC" w:rsidP="007766AC">
      <w:pPr>
        <w:suppressAutoHyphens/>
        <w:spacing w:line="288" w:lineRule="auto"/>
        <w:jc w:val="both"/>
        <w:rPr>
          <w:rFonts w:ascii="Arial" w:eastAsia="SimSun" w:hAnsi="Arial" w:cs="Arial"/>
          <w:color w:val="000000"/>
          <w:kern w:val="1"/>
          <w:lang w:eastAsia="hi-IN" w:bidi="hi-IN"/>
        </w:rPr>
      </w:pPr>
      <w:r w:rsidRPr="00F46012">
        <w:rPr>
          <w:rFonts w:ascii="Arial" w:eastAsia="SimSun" w:hAnsi="Arial" w:cs="Arial"/>
          <w:color w:val="000000"/>
          <w:kern w:val="1"/>
          <w:lang w:eastAsia="hi-IN" w:bidi="hi-IN"/>
        </w:rPr>
        <w:t>reprezentowanym przez:</w:t>
      </w:r>
    </w:p>
    <w:p w14:paraId="464E51EC" w14:textId="77777777" w:rsidR="007766AC" w:rsidRPr="00F46012" w:rsidRDefault="00440FCA" w:rsidP="007766AC">
      <w:pPr>
        <w:suppressAutoHyphens/>
        <w:spacing w:line="288" w:lineRule="auto"/>
        <w:jc w:val="both"/>
        <w:rPr>
          <w:rFonts w:ascii="Arial" w:eastAsia="SimSun" w:hAnsi="Arial" w:cs="Arial"/>
          <w:color w:val="000000"/>
          <w:kern w:val="1"/>
          <w:lang w:eastAsia="hi-IN" w:bidi="hi-IN"/>
        </w:rPr>
      </w:pPr>
      <w:r>
        <w:rPr>
          <w:rFonts w:ascii="Arial" w:eastAsia="SimSun" w:hAnsi="Arial" w:cs="Arial"/>
          <w:color w:val="000000"/>
          <w:kern w:val="1"/>
          <w:lang w:eastAsia="hi-IN" w:bidi="hi-IN"/>
        </w:rPr>
        <w:t xml:space="preserve">- </w:t>
      </w:r>
      <w:r w:rsidR="007766AC" w:rsidRPr="00F46012">
        <w:rPr>
          <w:rFonts w:ascii="Arial" w:eastAsia="SimSun" w:hAnsi="Arial" w:cs="Arial"/>
          <w:color w:val="000000"/>
          <w:kern w:val="1"/>
          <w:lang w:eastAsia="hi-IN" w:bidi="hi-IN"/>
        </w:rPr>
        <w:t>dr inż. Jarosława Jańczyka</w:t>
      </w:r>
      <w:r>
        <w:rPr>
          <w:rFonts w:ascii="Arial" w:eastAsia="SimSun" w:hAnsi="Arial" w:cs="Arial"/>
          <w:color w:val="000000"/>
          <w:kern w:val="1"/>
          <w:lang w:eastAsia="hi-IN" w:bidi="hi-IN"/>
        </w:rPr>
        <w:t xml:space="preserve"> </w:t>
      </w:r>
      <w:r w:rsidR="007766AC" w:rsidRPr="00F46012">
        <w:rPr>
          <w:rFonts w:ascii="Arial" w:eastAsia="SimSun" w:hAnsi="Arial" w:cs="Arial"/>
          <w:color w:val="000000"/>
          <w:kern w:val="1"/>
          <w:lang w:eastAsia="hi-IN" w:bidi="hi-IN"/>
        </w:rPr>
        <w:t>– Nadleśniczego</w:t>
      </w:r>
    </w:p>
    <w:p w14:paraId="45A9A58C" w14:textId="77777777" w:rsidR="007766AC" w:rsidRPr="00F46012" w:rsidRDefault="007766AC" w:rsidP="007766AC">
      <w:pPr>
        <w:suppressAutoHyphens/>
        <w:spacing w:line="288" w:lineRule="auto"/>
        <w:jc w:val="both"/>
        <w:rPr>
          <w:rFonts w:ascii="Arial" w:eastAsia="SimSun" w:hAnsi="Arial" w:cs="Arial"/>
          <w:color w:val="000000"/>
          <w:kern w:val="1"/>
          <w:lang w:eastAsia="hi-IN" w:bidi="hi-IN"/>
        </w:rPr>
      </w:pPr>
    </w:p>
    <w:p w14:paraId="1840CB65" w14:textId="77777777" w:rsidR="003154C5" w:rsidRPr="00F46012" w:rsidRDefault="003154C5" w:rsidP="003154C5">
      <w:pPr>
        <w:suppressAutoHyphens/>
        <w:spacing w:line="288" w:lineRule="auto"/>
        <w:jc w:val="both"/>
        <w:rPr>
          <w:rFonts w:ascii="Arial" w:eastAsia="SimSun" w:hAnsi="Arial" w:cs="Arial"/>
          <w:color w:val="000000"/>
          <w:kern w:val="1"/>
          <w:lang w:eastAsia="hi-IN" w:bidi="hi-IN"/>
        </w:rPr>
      </w:pPr>
      <w:r w:rsidRPr="00F46012">
        <w:rPr>
          <w:rFonts w:ascii="Arial" w:eastAsia="SimSun" w:hAnsi="Arial" w:cs="Arial"/>
          <w:color w:val="000000"/>
          <w:kern w:val="1"/>
          <w:lang w:eastAsia="hi-IN" w:bidi="hi-IN"/>
        </w:rPr>
        <w:t>a:</w:t>
      </w:r>
    </w:p>
    <w:p w14:paraId="08C7ABE0" w14:textId="77777777" w:rsidR="00440FCA" w:rsidRDefault="00440FCA" w:rsidP="003154C5">
      <w:pPr>
        <w:suppressAutoHyphens/>
        <w:spacing w:line="288" w:lineRule="auto"/>
        <w:jc w:val="both"/>
        <w:rPr>
          <w:rFonts w:ascii="Arial" w:eastAsia="SimSun" w:hAnsi="Arial" w:cs="Arial"/>
          <w:i/>
          <w:kern w:val="1"/>
          <w:lang w:eastAsia="hi-IN" w:bidi="hi-IN"/>
        </w:rPr>
      </w:pPr>
    </w:p>
    <w:p w14:paraId="6F195D1B" w14:textId="77777777" w:rsidR="003154C5" w:rsidRPr="00F46012" w:rsidRDefault="003154C5" w:rsidP="003154C5">
      <w:pPr>
        <w:suppressAutoHyphens/>
        <w:spacing w:line="288" w:lineRule="auto"/>
        <w:jc w:val="both"/>
        <w:rPr>
          <w:rFonts w:ascii="Arial" w:eastAsia="SimSun" w:hAnsi="Arial" w:cs="Arial"/>
          <w:i/>
          <w:kern w:val="1"/>
          <w:lang w:eastAsia="hi-IN" w:bidi="hi-IN"/>
        </w:rPr>
      </w:pPr>
      <w:r w:rsidRPr="00F46012">
        <w:rPr>
          <w:rFonts w:ascii="Arial" w:eastAsia="SimSun" w:hAnsi="Arial" w:cs="Arial"/>
          <w:i/>
          <w:kern w:val="1"/>
          <w:lang w:eastAsia="hi-IN" w:bidi="hi-IN"/>
        </w:rPr>
        <w:t>(w przypadku przedsiębiorcy wpisanego do KRS)</w:t>
      </w:r>
    </w:p>
    <w:p w14:paraId="3B15BF82" w14:textId="77777777" w:rsidR="003154C5" w:rsidRPr="00F46012" w:rsidRDefault="003154C5" w:rsidP="003154C5">
      <w:pPr>
        <w:suppressAutoHyphens/>
        <w:spacing w:line="288" w:lineRule="auto"/>
        <w:jc w:val="both"/>
        <w:rPr>
          <w:rFonts w:ascii="Arial" w:eastAsia="SimSun" w:hAnsi="Arial" w:cs="Arial"/>
          <w:kern w:val="1"/>
          <w:lang w:eastAsia="hi-IN" w:bidi="hi-IN"/>
        </w:rPr>
      </w:pPr>
      <w:r w:rsidRPr="00F46012">
        <w:rPr>
          <w:rFonts w:ascii="Arial" w:eastAsia="SimSun" w:hAnsi="Arial" w:cs="Arial"/>
          <w:i/>
          <w:kern w:val="1"/>
          <w:lang w:eastAsia="hi-IN" w:bidi="hi-IN"/>
        </w:rPr>
        <w:t>(nazwa firmy)</w:t>
      </w:r>
      <w:r w:rsidRPr="00F46012">
        <w:rPr>
          <w:rFonts w:ascii="Arial" w:eastAsia="SimSun" w:hAnsi="Arial" w:cs="Arial"/>
          <w:kern w:val="1"/>
          <w:lang w:eastAsia="hi-IN" w:bidi="hi-IN"/>
        </w:rPr>
        <w:t>………………………………………………………………………………….. z siedzibą w …………………………….., kod pocztowy …………………….. przy ul. ……………………………………………., wpisaną do rejestru przedsiębiorców prowadzonego przez Sąd Rejonowy ………………… …………… Wydział Gospodarczy Krajowego Rejestru Sądowego pod numerem KRS: ………….. …., NIP: ……………., REGON: …………….</w:t>
      </w:r>
    </w:p>
    <w:p w14:paraId="4C60AAE1" w14:textId="77777777" w:rsidR="003154C5" w:rsidRPr="00F46012" w:rsidRDefault="003154C5" w:rsidP="003154C5">
      <w:pPr>
        <w:suppressAutoHyphens/>
        <w:spacing w:line="288" w:lineRule="auto"/>
        <w:jc w:val="both"/>
        <w:rPr>
          <w:rFonts w:ascii="Arial" w:eastAsia="SimSun" w:hAnsi="Arial" w:cs="Arial"/>
          <w:kern w:val="1"/>
          <w:lang w:eastAsia="hi-IN" w:bidi="hi-IN"/>
        </w:rPr>
      </w:pPr>
      <w:r w:rsidRPr="00F46012">
        <w:rPr>
          <w:rFonts w:ascii="Arial" w:eastAsia="SimSun" w:hAnsi="Arial" w:cs="Arial"/>
          <w:kern w:val="1"/>
          <w:lang w:eastAsia="hi-IN" w:bidi="hi-IN"/>
        </w:rPr>
        <w:t xml:space="preserve">zwanym w dalszej części umowy </w:t>
      </w:r>
      <w:r w:rsidRPr="00F46012">
        <w:rPr>
          <w:rFonts w:ascii="Arial" w:eastAsia="SimSun" w:hAnsi="Arial" w:cs="Arial"/>
          <w:b/>
          <w:kern w:val="1"/>
          <w:lang w:eastAsia="hi-IN" w:bidi="hi-IN"/>
        </w:rPr>
        <w:t>Wykonawcą</w:t>
      </w:r>
      <w:r w:rsidRPr="00F46012">
        <w:rPr>
          <w:rFonts w:ascii="Arial" w:eastAsia="SimSun" w:hAnsi="Arial" w:cs="Arial"/>
          <w:kern w:val="1"/>
          <w:lang w:eastAsia="hi-IN" w:bidi="hi-IN"/>
        </w:rPr>
        <w:t>,</w:t>
      </w:r>
    </w:p>
    <w:p w14:paraId="33884C9C" w14:textId="77777777" w:rsidR="003154C5" w:rsidRPr="00F46012" w:rsidRDefault="003154C5" w:rsidP="003154C5">
      <w:pPr>
        <w:suppressAutoHyphens/>
        <w:spacing w:line="288" w:lineRule="auto"/>
        <w:jc w:val="both"/>
        <w:rPr>
          <w:rFonts w:ascii="Arial" w:eastAsia="SimSun" w:hAnsi="Arial" w:cs="Arial"/>
          <w:color w:val="000000"/>
          <w:kern w:val="1"/>
          <w:lang w:eastAsia="hi-IN" w:bidi="hi-IN"/>
        </w:rPr>
      </w:pPr>
      <w:r w:rsidRPr="00F46012">
        <w:rPr>
          <w:rFonts w:ascii="Arial" w:eastAsia="SimSun" w:hAnsi="Arial" w:cs="Arial"/>
          <w:color w:val="000000"/>
          <w:kern w:val="1"/>
          <w:lang w:eastAsia="hi-IN" w:bidi="hi-IN"/>
        </w:rPr>
        <w:t>reprezentowaną przez:</w:t>
      </w:r>
    </w:p>
    <w:p w14:paraId="0EEFD278" w14:textId="77777777" w:rsidR="003154C5" w:rsidRPr="00F46012" w:rsidRDefault="00440FCA" w:rsidP="003154C5">
      <w:pPr>
        <w:suppressAutoHyphens/>
        <w:spacing w:line="288" w:lineRule="auto"/>
        <w:jc w:val="both"/>
        <w:rPr>
          <w:rFonts w:ascii="Arial" w:eastAsia="SimSun" w:hAnsi="Arial" w:cs="Arial"/>
          <w:color w:val="000000"/>
          <w:kern w:val="1"/>
          <w:lang w:eastAsia="hi-IN" w:bidi="hi-IN"/>
        </w:rPr>
      </w:pPr>
      <w:r>
        <w:rPr>
          <w:rFonts w:ascii="Arial" w:eastAsia="SimSun" w:hAnsi="Arial" w:cs="Arial"/>
          <w:color w:val="000000"/>
          <w:kern w:val="1"/>
          <w:lang w:eastAsia="hi-IN" w:bidi="hi-IN"/>
        </w:rPr>
        <w:t>-</w:t>
      </w:r>
      <w:r w:rsidR="003154C5" w:rsidRPr="00F46012">
        <w:rPr>
          <w:rFonts w:ascii="Arial" w:eastAsia="SimSun" w:hAnsi="Arial" w:cs="Arial"/>
          <w:color w:val="000000"/>
          <w:kern w:val="1"/>
          <w:lang w:eastAsia="hi-IN" w:bidi="hi-IN"/>
        </w:rPr>
        <w:t xml:space="preserve"> .........................................................................................</w:t>
      </w:r>
    </w:p>
    <w:p w14:paraId="2169F83F" w14:textId="77777777" w:rsidR="00440FCA" w:rsidRDefault="003154C5" w:rsidP="003154C5">
      <w:pPr>
        <w:suppressAutoHyphens/>
        <w:spacing w:line="288" w:lineRule="auto"/>
        <w:jc w:val="both"/>
        <w:rPr>
          <w:rFonts w:ascii="Arial" w:eastAsia="SimSun" w:hAnsi="Arial" w:cs="Arial"/>
          <w:i/>
          <w:kern w:val="1"/>
          <w:lang w:eastAsia="hi-IN" w:bidi="hi-IN"/>
        </w:rPr>
      </w:pPr>
      <w:r w:rsidRPr="00F46012">
        <w:rPr>
          <w:rFonts w:ascii="Arial" w:eastAsia="SimSun" w:hAnsi="Arial" w:cs="Arial"/>
          <w:i/>
          <w:kern w:val="1"/>
          <w:lang w:eastAsia="hi-IN" w:bidi="hi-IN"/>
        </w:rPr>
        <w:t xml:space="preserve"> </w:t>
      </w:r>
    </w:p>
    <w:p w14:paraId="79655AA1" w14:textId="77777777" w:rsidR="003154C5" w:rsidRPr="00F46012" w:rsidRDefault="003154C5" w:rsidP="003154C5">
      <w:pPr>
        <w:suppressAutoHyphens/>
        <w:spacing w:line="288" w:lineRule="auto"/>
        <w:jc w:val="both"/>
        <w:rPr>
          <w:rFonts w:ascii="Arial" w:eastAsia="SimSun" w:hAnsi="Arial" w:cs="Arial"/>
          <w:i/>
          <w:kern w:val="1"/>
          <w:lang w:eastAsia="hi-IN" w:bidi="hi-IN"/>
        </w:rPr>
      </w:pPr>
      <w:r w:rsidRPr="00F46012">
        <w:rPr>
          <w:rFonts w:ascii="Arial" w:eastAsia="SimSun" w:hAnsi="Arial" w:cs="Arial"/>
          <w:i/>
          <w:kern w:val="1"/>
          <w:lang w:eastAsia="hi-IN" w:bidi="hi-IN"/>
        </w:rPr>
        <w:t>(w przypadku przedsiębiorcy wpisanego do ewidencji działalności gospodarczej)</w:t>
      </w:r>
    </w:p>
    <w:p w14:paraId="4052D936" w14:textId="77777777" w:rsidR="003154C5" w:rsidRPr="00F46012" w:rsidRDefault="003154C5" w:rsidP="003154C5">
      <w:pPr>
        <w:suppressAutoHyphens/>
        <w:spacing w:line="288" w:lineRule="auto"/>
        <w:jc w:val="both"/>
        <w:rPr>
          <w:rFonts w:ascii="Arial" w:eastAsia="SimSun" w:hAnsi="Arial" w:cs="Arial"/>
          <w:kern w:val="1"/>
          <w:lang w:eastAsia="hi-IN" w:bidi="hi-IN"/>
        </w:rPr>
      </w:pPr>
      <w:r w:rsidRPr="00F46012">
        <w:rPr>
          <w:rFonts w:ascii="Arial" w:eastAsia="SimSun" w:hAnsi="Arial" w:cs="Arial"/>
          <w:i/>
          <w:kern w:val="1"/>
          <w:lang w:eastAsia="hi-IN" w:bidi="hi-IN"/>
        </w:rPr>
        <w:t>(imię i nazwisko)</w:t>
      </w:r>
      <w:r w:rsidRPr="00F46012">
        <w:rPr>
          <w:rFonts w:ascii="Arial" w:eastAsia="SimSun" w:hAnsi="Arial" w:cs="Arial"/>
          <w:kern w:val="1"/>
          <w:lang w:eastAsia="hi-IN" w:bidi="hi-IN"/>
        </w:rPr>
        <w:t xml:space="preserve"> ……………………………………………., przedsiębiorcą działającym pod firmą …………………………………………………………, z siedzibą w …………………. w ………………………… przy ulicy …………………………, wpisanym do centralnej ewidencji działalności gospodarczej, NIP: ……………., REGON: …………….,</w:t>
      </w:r>
    </w:p>
    <w:p w14:paraId="4563B6DF" w14:textId="77777777" w:rsidR="003154C5" w:rsidRPr="00F46012" w:rsidRDefault="003154C5" w:rsidP="003154C5">
      <w:pPr>
        <w:suppressAutoHyphens/>
        <w:spacing w:line="288" w:lineRule="auto"/>
        <w:jc w:val="both"/>
        <w:rPr>
          <w:rFonts w:ascii="Arial" w:eastAsia="SimSun" w:hAnsi="Arial" w:cs="Arial"/>
          <w:kern w:val="1"/>
          <w:lang w:eastAsia="hi-IN" w:bidi="hi-IN"/>
        </w:rPr>
      </w:pPr>
      <w:r w:rsidRPr="00F46012">
        <w:rPr>
          <w:rFonts w:ascii="Arial" w:eastAsia="SimSun" w:hAnsi="Arial" w:cs="Arial"/>
          <w:kern w:val="1"/>
          <w:lang w:eastAsia="hi-IN" w:bidi="hi-IN"/>
        </w:rPr>
        <w:t xml:space="preserve">zwanym w dalszej części umowy </w:t>
      </w:r>
      <w:r w:rsidRPr="00F46012">
        <w:rPr>
          <w:rFonts w:ascii="Arial" w:eastAsia="SimSun" w:hAnsi="Arial" w:cs="Arial"/>
          <w:b/>
          <w:kern w:val="1"/>
          <w:lang w:eastAsia="hi-IN" w:bidi="hi-IN"/>
        </w:rPr>
        <w:t>Wykonawcą</w:t>
      </w:r>
      <w:r w:rsidRPr="00F46012">
        <w:rPr>
          <w:rFonts w:ascii="Arial" w:eastAsia="SimSun" w:hAnsi="Arial" w:cs="Arial"/>
          <w:kern w:val="1"/>
          <w:lang w:eastAsia="hi-IN" w:bidi="hi-IN"/>
        </w:rPr>
        <w:t>,</w:t>
      </w:r>
    </w:p>
    <w:p w14:paraId="1D6B6314" w14:textId="77777777" w:rsidR="003154C5" w:rsidRPr="00F46012" w:rsidRDefault="003154C5" w:rsidP="003154C5">
      <w:pPr>
        <w:suppressAutoHyphens/>
        <w:spacing w:line="288" w:lineRule="auto"/>
        <w:jc w:val="both"/>
        <w:rPr>
          <w:rFonts w:ascii="Arial" w:eastAsia="SimSun" w:hAnsi="Arial" w:cs="Arial"/>
          <w:color w:val="000000"/>
          <w:kern w:val="1"/>
          <w:lang w:eastAsia="hi-IN" w:bidi="hi-IN"/>
        </w:rPr>
      </w:pPr>
      <w:r w:rsidRPr="00F46012">
        <w:rPr>
          <w:rFonts w:ascii="Arial" w:eastAsia="SimSun" w:hAnsi="Arial" w:cs="Arial"/>
          <w:color w:val="000000"/>
          <w:kern w:val="1"/>
          <w:lang w:eastAsia="hi-IN" w:bidi="hi-IN"/>
        </w:rPr>
        <w:t>reprezentowanym przez:</w:t>
      </w:r>
    </w:p>
    <w:p w14:paraId="3BC4B67B" w14:textId="77777777" w:rsidR="003154C5" w:rsidRPr="00F46012" w:rsidRDefault="00440FCA" w:rsidP="003154C5">
      <w:pPr>
        <w:suppressAutoHyphens/>
        <w:spacing w:line="288" w:lineRule="auto"/>
        <w:jc w:val="both"/>
        <w:rPr>
          <w:rFonts w:ascii="Arial" w:eastAsia="SimSun" w:hAnsi="Arial" w:cs="Arial"/>
          <w:color w:val="000000"/>
          <w:kern w:val="1"/>
          <w:lang w:eastAsia="hi-IN" w:bidi="hi-IN"/>
        </w:rPr>
      </w:pPr>
      <w:r>
        <w:rPr>
          <w:rFonts w:ascii="Arial" w:eastAsia="SimSun" w:hAnsi="Arial" w:cs="Arial"/>
          <w:color w:val="000000"/>
          <w:kern w:val="1"/>
          <w:lang w:eastAsia="hi-IN" w:bidi="hi-IN"/>
        </w:rPr>
        <w:t xml:space="preserve">- </w:t>
      </w:r>
      <w:r w:rsidR="003154C5" w:rsidRPr="00F46012">
        <w:rPr>
          <w:rFonts w:ascii="Arial" w:eastAsia="SimSun" w:hAnsi="Arial" w:cs="Arial"/>
          <w:color w:val="000000"/>
          <w:kern w:val="1"/>
          <w:lang w:eastAsia="hi-IN" w:bidi="hi-IN"/>
        </w:rPr>
        <w:t>............................................................................................</w:t>
      </w:r>
    </w:p>
    <w:p w14:paraId="049959B7" w14:textId="77777777" w:rsidR="003154C5" w:rsidRPr="00F46012" w:rsidRDefault="003154C5" w:rsidP="003154C5">
      <w:pPr>
        <w:spacing w:before="120"/>
        <w:rPr>
          <w:rFonts w:ascii="Arial" w:hAnsi="Arial" w:cs="Arial"/>
        </w:rPr>
      </w:pPr>
      <w:r w:rsidRPr="00F46012">
        <w:rPr>
          <w:rFonts w:ascii="Arial" w:hAnsi="Arial" w:cs="Arial"/>
        </w:rPr>
        <w:t>zaś wspólnie zwanymi dalej „Stronami”,</w:t>
      </w:r>
    </w:p>
    <w:p w14:paraId="0A136A78" w14:textId="77777777" w:rsidR="00982355" w:rsidRPr="00F46012" w:rsidRDefault="00982355" w:rsidP="007766AC">
      <w:pPr>
        <w:suppressAutoHyphens/>
        <w:spacing w:line="288" w:lineRule="auto"/>
        <w:rPr>
          <w:rFonts w:ascii="Arial" w:eastAsia="SimSun" w:hAnsi="Arial" w:cs="Arial"/>
          <w:color w:val="000000"/>
          <w:kern w:val="1"/>
          <w:lang w:eastAsia="hi-IN" w:bidi="hi-IN"/>
        </w:rPr>
      </w:pPr>
    </w:p>
    <w:p w14:paraId="25E83EC9" w14:textId="706802AA" w:rsidR="007766AC" w:rsidRDefault="007766AC" w:rsidP="00D56813">
      <w:pPr>
        <w:suppressAutoHyphens/>
        <w:spacing w:line="288" w:lineRule="auto"/>
        <w:jc w:val="both"/>
        <w:rPr>
          <w:rFonts w:ascii="Arial" w:eastAsia="SimSun" w:hAnsi="Arial" w:cs="Arial"/>
          <w:color w:val="000000"/>
          <w:kern w:val="1"/>
          <w:lang w:eastAsia="hi-IN" w:bidi="hi-IN"/>
        </w:rPr>
      </w:pPr>
      <w:r w:rsidRPr="00F46012">
        <w:rPr>
          <w:rFonts w:ascii="Arial" w:eastAsia="SimSun" w:hAnsi="Arial" w:cs="Arial"/>
          <w:color w:val="000000"/>
          <w:kern w:val="1"/>
          <w:lang w:eastAsia="hi-IN" w:bidi="hi-IN"/>
        </w:rPr>
        <w:t xml:space="preserve">W wyniku przeprowadzonego postępowania o udzielenie zamówienia publicznego </w:t>
      </w:r>
      <w:r w:rsidR="00A624D2">
        <w:rPr>
          <w:rFonts w:ascii="Arial" w:eastAsia="SimSun" w:hAnsi="Arial" w:cs="Arial"/>
          <w:color w:val="000000"/>
          <w:kern w:val="1"/>
          <w:lang w:eastAsia="hi-IN" w:bidi="hi-IN"/>
        </w:rPr>
        <w:t>p</w:t>
      </w:r>
      <w:r w:rsidRPr="00F46012">
        <w:rPr>
          <w:rFonts w:ascii="Arial" w:eastAsia="SimSun" w:hAnsi="Arial" w:cs="Arial"/>
          <w:color w:val="000000"/>
          <w:kern w:val="1"/>
          <w:lang w:eastAsia="hi-IN" w:bidi="hi-IN"/>
        </w:rPr>
        <w:t xml:space="preserve">n. </w:t>
      </w:r>
      <w:r w:rsidR="00D56813" w:rsidRPr="00D56813">
        <w:rPr>
          <w:rFonts w:ascii="Arial" w:hAnsi="Arial" w:cs="Arial"/>
          <w:b/>
        </w:rPr>
        <w:t>„</w:t>
      </w:r>
      <w:r w:rsidR="00BC76DE" w:rsidRPr="00CE55B9">
        <w:rPr>
          <w:rFonts w:ascii="Arial" w:hAnsi="Arial" w:cs="Arial"/>
          <w:b/>
          <w:bCs/>
        </w:rPr>
        <w:t>Dostawa urządzeń łowieckich (zwyżek) na potrzeby OHZ „Przesieka”</w:t>
      </w:r>
      <w:r w:rsidR="00A624D2">
        <w:rPr>
          <w:rFonts w:ascii="Arial" w:hAnsi="Arial" w:cs="Arial"/>
          <w:b/>
          <w:bCs/>
        </w:rPr>
        <w:t xml:space="preserve"> </w:t>
      </w:r>
      <w:r w:rsidR="00A624D2" w:rsidRPr="00A624D2">
        <w:rPr>
          <w:rFonts w:ascii="Arial" w:hAnsi="Arial" w:cs="Arial"/>
          <w:bCs/>
        </w:rPr>
        <w:t>w</w:t>
      </w:r>
      <w:r w:rsidR="00A624D2">
        <w:rPr>
          <w:rFonts w:ascii="Arial" w:hAnsi="Arial" w:cs="Arial"/>
          <w:b/>
          <w:bCs/>
        </w:rPr>
        <w:t xml:space="preserve"> </w:t>
      </w:r>
      <w:r w:rsidR="00A624D2" w:rsidRPr="00F46012">
        <w:rPr>
          <w:rFonts w:ascii="Arial" w:eastAsia="SimSun" w:hAnsi="Arial" w:cs="Arial"/>
          <w:color w:val="000000"/>
          <w:kern w:val="1"/>
          <w:lang w:eastAsia="hi-IN" w:bidi="hi-IN"/>
        </w:rPr>
        <w:t xml:space="preserve">trybie </w:t>
      </w:r>
      <w:r w:rsidR="00A624D2">
        <w:rPr>
          <w:rFonts w:ascii="Arial" w:eastAsia="SimSun" w:hAnsi="Arial" w:cs="Arial"/>
          <w:color w:val="000000"/>
          <w:kern w:val="1"/>
          <w:lang w:eastAsia="hi-IN" w:bidi="hi-IN"/>
        </w:rPr>
        <w:t>podstawowym</w:t>
      </w:r>
      <w:r w:rsidR="0057192A">
        <w:rPr>
          <w:rFonts w:ascii="Arial" w:eastAsia="SimSun" w:hAnsi="Arial" w:cs="Arial"/>
          <w:kern w:val="1"/>
          <w:lang w:eastAsia="hi-IN" w:bidi="hi-IN"/>
        </w:rPr>
        <w:t xml:space="preserve">, o którym mowa w art. 275 pkt </w:t>
      </w:r>
      <w:r w:rsidR="008D45A0">
        <w:rPr>
          <w:rFonts w:ascii="Arial" w:eastAsia="SimSun" w:hAnsi="Arial" w:cs="Arial"/>
          <w:kern w:val="1"/>
          <w:lang w:eastAsia="hi-IN" w:bidi="hi-IN"/>
        </w:rPr>
        <w:t>2</w:t>
      </w:r>
      <w:r w:rsidR="0057192A">
        <w:rPr>
          <w:rFonts w:ascii="Arial" w:eastAsia="SimSun" w:hAnsi="Arial" w:cs="Arial"/>
          <w:kern w:val="1"/>
          <w:lang w:eastAsia="hi-IN" w:bidi="hi-IN"/>
        </w:rPr>
        <w:t xml:space="preserve"> </w:t>
      </w:r>
      <w:r w:rsidRPr="00F46012">
        <w:rPr>
          <w:rFonts w:ascii="Arial" w:eastAsia="SimSun" w:hAnsi="Arial" w:cs="Arial"/>
          <w:color w:val="000000"/>
          <w:kern w:val="1"/>
          <w:lang w:eastAsia="hi-IN" w:bidi="hi-IN"/>
        </w:rPr>
        <w:t>Ustawy Praw</w:t>
      </w:r>
      <w:r w:rsidR="00375BE1">
        <w:rPr>
          <w:rFonts w:ascii="Arial" w:eastAsia="SimSun" w:hAnsi="Arial" w:cs="Arial"/>
          <w:color w:val="000000"/>
          <w:kern w:val="1"/>
          <w:lang w:eastAsia="hi-IN" w:bidi="hi-IN"/>
        </w:rPr>
        <w:t xml:space="preserve">o zamówień publicznych z dnia 11 września 2019 r. </w:t>
      </w:r>
      <w:r w:rsidR="00531ACA">
        <w:rPr>
          <w:rFonts w:ascii="Arial" w:eastAsia="SimSun" w:hAnsi="Arial" w:cs="Arial"/>
          <w:color w:val="000000"/>
          <w:kern w:val="1"/>
          <w:lang w:eastAsia="hi-IN" w:bidi="hi-IN"/>
        </w:rPr>
        <w:t>(Dz. U. z 202</w:t>
      </w:r>
      <w:r w:rsidR="004E674D">
        <w:rPr>
          <w:rFonts w:ascii="Arial" w:eastAsia="SimSun" w:hAnsi="Arial" w:cs="Arial"/>
          <w:color w:val="000000"/>
          <w:kern w:val="1"/>
          <w:lang w:eastAsia="hi-IN" w:bidi="hi-IN"/>
        </w:rPr>
        <w:t>6</w:t>
      </w:r>
      <w:r w:rsidR="00531ACA">
        <w:rPr>
          <w:rFonts w:ascii="Arial" w:eastAsia="SimSun" w:hAnsi="Arial" w:cs="Arial"/>
          <w:color w:val="000000"/>
          <w:kern w:val="1"/>
          <w:lang w:eastAsia="hi-IN" w:bidi="hi-IN"/>
        </w:rPr>
        <w:t xml:space="preserve"> poz. </w:t>
      </w:r>
      <w:r w:rsidR="004E674D">
        <w:rPr>
          <w:rFonts w:ascii="Arial" w:eastAsia="SimSun" w:hAnsi="Arial" w:cs="Arial"/>
          <w:color w:val="000000"/>
          <w:kern w:val="1"/>
          <w:lang w:eastAsia="hi-IN" w:bidi="hi-IN"/>
        </w:rPr>
        <w:t>793</w:t>
      </w:r>
      <w:r w:rsidRPr="00F46012">
        <w:rPr>
          <w:rFonts w:ascii="Arial" w:eastAsia="SimSun" w:hAnsi="Arial" w:cs="Arial"/>
          <w:color w:val="000000"/>
          <w:kern w:val="1"/>
          <w:lang w:eastAsia="hi-IN" w:bidi="hi-IN"/>
        </w:rPr>
        <w:t>), strony zawierają umowę treści następującej:</w:t>
      </w:r>
    </w:p>
    <w:p w14:paraId="59BD598B" w14:textId="77777777" w:rsidR="00996294" w:rsidRDefault="00996294" w:rsidP="007766AC">
      <w:pPr>
        <w:suppressAutoHyphens/>
        <w:spacing w:line="288" w:lineRule="auto"/>
        <w:jc w:val="center"/>
        <w:rPr>
          <w:rFonts w:ascii="Arial" w:eastAsia="SimSun" w:hAnsi="Arial" w:cs="Arial"/>
          <w:b/>
          <w:bCs/>
          <w:color w:val="000000"/>
          <w:kern w:val="1"/>
          <w:lang w:eastAsia="hi-IN" w:bidi="hi-IN"/>
        </w:rPr>
      </w:pPr>
    </w:p>
    <w:p w14:paraId="50210FFF" w14:textId="77777777" w:rsidR="007766AC" w:rsidRPr="00F46012" w:rsidRDefault="007766AC" w:rsidP="007766AC">
      <w:pPr>
        <w:suppressAutoHyphens/>
        <w:spacing w:line="288" w:lineRule="auto"/>
        <w:jc w:val="center"/>
        <w:rPr>
          <w:rFonts w:ascii="Arial" w:eastAsia="SimSun" w:hAnsi="Arial" w:cs="Arial"/>
          <w:b/>
          <w:bCs/>
          <w:color w:val="000000"/>
          <w:kern w:val="1"/>
          <w:lang w:eastAsia="hi-IN" w:bidi="hi-IN"/>
        </w:rPr>
      </w:pPr>
      <w:r w:rsidRPr="00F46012">
        <w:rPr>
          <w:rFonts w:ascii="Arial" w:eastAsia="SimSun" w:hAnsi="Arial" w:cs="Arial"/>
          <w:b/>
          <w:bCs/>
          <w:color w:val="000000"/>
          <w:kern w:val="1"/>
          <w:lang w:eastAsia="hi-IN" w:bidi="hi-IN"/>
        </w:rPr>
        <w:lastRenderedPageBreak/>
        <w:t>§ 1</w:t>
      </w:r>
    </w:p>
    <w:p w14:paraId="1F6F960F" w14:textId="77777777" w:rsidR="007766AC" w:rsidRPr="00F46012" w:rsidRDefault="007766AC" w:rsidP="007766AC">
      <w:pPr>
        <w:suppressAutoHyphens/>
        <w:spacing w:line="288" w:lineRule="auto"/>
        <w:jc w:val="center"/>
        <w:rPr>
          <w:rFonts w:ascii="Arial" w:eastAsia="SimSun" w:hAnsi="Arial" w:cs="Arial"/>
          <w:b/>
          <w:bCs/>
          <w:color w:val="000000"/>
          <w:kern w:val="1"/>
          <w:lang w:eastAsia="hi-IN" w:bidi="hi-IN"/>
        </w:rPr>
      </w:pPr>
      <w:r w:rsidRPr="00F46012">
        <w:rPr>
          <w:rFonts w:ascii="Arial" w:eastAsia="SimSun" w:hAnsi="Arial" w:cs="Arial"/>
          <w:b/>
          <w:bCs/>
          <w:color w:val="000000"/>
          <w:kern w:val="1"/>
          <w:lang w:eastAsia="hi-IN" w:bidi="hi-IN"/>
        </w:rPr>
        <w:t xml:space="preserve">Przedmiot umowy </w:t>
      </w:r>
    </w:p>
    <w:p w14:paraId="16DC90EC" w14:textId="79762785" w:rsidR="007766AC" w:rsidRPr="00F46012" w:rsidRDefault="007766AC" w:rsidP="00CE55B9">
      <w:pPr>
        <w:numPr>
          <w:ilvl w:val="0"/>
          <w:numId w:val="17"/>
        </w:numPr>
        <w:tabs>
          <w:tab w:val="left" w:pos="709"/>
        </w:tabs>
        <w:suppressAutoHyphens/>
        <w:spacing w:line="288" w:lineRule="auto"/>
        <w:jc w:val="both"/>
        <w:rPr>
          <w:rFonts w:ascii="Arial" w:eastAsia="SimSun" w:hAnsi="Arial" w:cs="Arial"/>
          <w:b/>
          <w:i/>
          <w:color w:val="000000"/>
          <w:kern w:val="1"/>
          <w:lang w:eastAsia="hi-IN" w:bidi="hi-IN"/>
        </w:rPr>
      </w:pPr>
      <w:r w:rsidRPr="00F46012">
        <w:rPr>
          <w:rFonts w:ascii="Arial" w:eastAsia="SimSun" w:hAnsi="Arial" w:cs="Arial"/>
          <w:color w:val="000000"/>
          <w:kern w:val="1"/>
          <w:lang w:eastAsia="hi-IN" w:bidi="hi-IN"/>
        </w:rPr>
        <w:t>Zamawiający zleca, a Wykonawca zobowiązuje się do wykonania przedmiotu umowy pod nazwą</w:t>
      </w:r>
      <w:r w:rsidR="00A624D2">
        <w:rPr>
          <w:rFonts w:ascii="Arial" w:eastAsia="SimSun" w:hAnsi="Arial" w:cs="Arial"/>
          <w:color w:val="000000"/>
          <w:kern w:val="1"/>
          <w:lang w:eastAsia="hi-IN" w:bidi="hi-IN"/>
        </w:rPr>
        <w:t>:</w:t>
      </w:r>
      <w:r w:rsidRPr="00F46012">
        <w:rPr>
          <w:rFonts w:ascii="Arial" w:eastAsia="SimSun" w:hAnsi="Arial" w:cs="Arial"/>
          <w:b/>
          <w:i/>
          <w:color w:val="000000"/>
          <w:kern w:val="1"/>
          <w:lang w:eastAsia="hi-IN" w:bidi="hi-IN"/>
        </w:rPr>
        <w:t xml:space="preserve"> </w:t>
      </w:r>
      <w:r w:rsidR="00D56813" w:rsidRPr="00D56813">
        <w:rPr>
          <w:rFonts w:ascii="Arial" w:hAnsi="Arial" w:cs="Arial"/>
          <w:b/>
        </w:rPr>
        <w:t>„</w:t>
      </w:r>
      <w:r w:rsidR="00CE55B9" w:rsidRPr="00CE55B9">
        <w:rPr>
          <w:rFonts w:ascii="Arial" w:hAnsi="Arial" w:cs="Arial"/>
          <w:b/>
          <w:bCs/>
        </w:rPr>
        <w:t>Dostawa urządzeń łowieckich (zwyżek) na potrzeby OHZ „Przesieka”</w:t>
      </w:r>
      <w:r w:rsidR="00D56813" w:rsidRPr="00D56813">
        <w:rPr>
          <w:rFonts w:ascii="Arial" w:hAnsi="Arial" w:cs="Arial"/>
          <w:b/>
          <w:bCs/>
        </w:rPr>
        <w:t>”</w:t>
      </w:r>
      <w:r w:rsidR="00CE55B9">
        <w:rPr>
          <w:rFonts w:ascii="Arial" w:hAnsi="Arial" w:cs="Arial"/>
          <w:b/>
          <w:bCs/>
        </w:rPr>
        <w:t xml:space="preserve"> w zakresie części nr ….. zamówienia</w:t>
      </w:r>
      <w:r w:rsidR="00FA543F">
        <w:rPr>
          <w:rFonts w:ascii="Arial" w:hAnsi="Arial" w:cs="Arial"/>
          <w:b/>
          <w:bCs/>
        </w:rPr>
        <w:t>,</w:t>
      </w:r>
      <w:r w:rsidR="00CE55B9">
        <w:rPr>
          <w:rFonts w:ascii="Arial" w:hAnsi="Arial" w:cs="Arial"/>
          <w:b/>
          <w:bCs/>
        </w:rPr>
        <w:t xml:space="preserve"> w ilości …….. szt.</w:t>
      </w:r>
      <w:r w:rsidR="00A45BDB">
        <w:rPr>
          <w:rFonts w:ascii="Arial" w:hAnsi="Arial" w:cs="Arial"/>
          <w:b/>
          <w:bCs/>
        </w:rPr>
        <w:t xml:space="preserve"> </w:t>
      </w:r>
    </w:p>
    <w:p w14:paraId="26B06E8D" w14:textId="77777777" w:rsidR="007766AC" w:rsidRPr="00F46012" w:rsidRDefault="007766AC" w:rsidP="00E3761F">
      <w:pPr>
        <w:numPr>
          <w:ilvl w:val="0"/>
          <w:numId w:val="17"/>
        </w:numPr>
        <w:tabs>
          <w:tab w:val="left" w:pos="709"/>
        </w:tabs>
        <w:suppressAutoHyphens/>
        <w:spacing w:line="288" w:lineRule="auto"/>
        <w:ind w:left="426" w:hanging="426"/>
        <w:jc w:val="both"/>
        <w:rPr>
          <w:rFonts w:ascii="Arial" w:eastAsia="SimSun" w:hAnsi="Arial" w:cs="Arial"/>
          <w:kern w:val="1"/>
          <w:lang w:eastAsia="hi-IN" w:bidi="hi-IN"/>
        </w:rPr>
      </w:pPr>
      <w:r w:rsidRPr="00F46012">
        <w:rPr>
          <w:rFonts w:ascii="Arial" w:eastAsia="SimSun" w:hAnsi="Arial" w:cs="Arial"/>
          <w:kern w:val="1"/>
          <w:lang w:eastAsia="hi-IN" w:bidi="hi-IN"/>
        </w:rPr>
        <w:t xml:space="preserve">Szczegółowy opis przedmiotu zamówienia zawiera </w:t>
      </w:r>
      <w:r w:rsidR="00E43CDB">
        <w:rPr>
          <w:rFonts w:ascii="Arial" w:eastAsia="SimSun" w:hAnsi="Arial" w:cs="Arial"/>
          <w:kern w:val="1"/>
          <w:lang w:eastAsia="hi-IN" w:bidi="hi-IN"/>
        </w:rPr>
        <w:t>załącznik nr 4 do SWZ</w:t>
      </w:r>
      <w:r w:rsidRPr="00F46012">
        <w:rPr>
          <w:rFonts w:ascii="Arial" w:eastAsia="SimSun" w:hAnsi="Arial" w:cs="Arial"/>
          <w:kern w:val="1"/>
          <w:lang w:eastAsia="hi-IN" w:bidi="hi-IN"/>
        </w:rPr>
        <w:t>.</w:t>
      </w:r>
    </w:p>
    <w:p w14:paraId="598DCF45" w14:textId="77777777" w:rsidR="007766AC" w:rsidRPr="00EB3C08" w:rsidRDefault="007766AC" w:rsidP="00E3761F">
      <w:pPr>
        <w:numPr>
          <w:ilvl w:val="0"/>
          <w:numId w:val="17"/>
        </w:numPr>
        <w:tabs>
          <w:tab w:val="left" w:pos="709"/>
        </w:tabs>
        <w:suppressAutoHyphens/>
        <w:spacing w:line="288" w:lineRule="auto"/>
        <w:ind w:left="426" w:hanging="426"/>
        <w:jc w:val="both"/>
        <w:rPr>
          <w:rFonts w:ascii="Arial" w:eastAsia="SimSun" w:hAnsi="Arial" w:cs="Arial"/>
          <w:kern w:val="1"/>
          <w:lang w:eastAsia="hi-IN" w:bidi="hi-IN"/>
        </w:rPr>
      </w:pPr>
      <w:r w:rsidRPr="00F46012">
        <w:rPr>
          <w:rFonts w:ascii="Arial" w:eastAsia="SimSun" w:hAnsi="Arial" w:cs="Arial"/>
          <w:kern w:val="1"/>
          <w:lang w:eastAsia="hi-IN" w:bidi="hi-IN"/>
        </w:rPr>
        <w:t xml:space="preserve">W </w:t>
      </w:r>
      <w:r w:rsidRPr="00CE55B9">
        <w:rPr>
          <w:rFonts w:ascii="Arial" w:eastAsia="SimSun" w:hAnsi="Arial" w:cs="Arial"/>
          <w:kern w:val="1"/>
          <w:lang w:eastAsia="hi-IN" w:bidi="hi-IN"/>
        </w:rPr>
        <w:t xml:space="preserve">ramach </w:t>
      </w:r>
      <w:r w:rsidRPr="00CE55B9">
        <w:rPr>
          <w:rFonts w:ascii="Arial" w:eastAsia="SimSun" w:hAnsi="Arial" w:cs="Arial"/>
          <w:b/>
          <w:kern w:val="1"/>
          <w:lang w:eastAsia="hi-IN" w:bidi="hi-IN"/>
        </w:rPr>
        <w:t>wynagrodzenia ryczałtowego</w:t>
      </w:r>
      <w:r w:rsidRPr="00F46012">
        <w:rPr>
          <w:rFonts w:ascii="Arial" w:eastAsia="SimSun" w:hAnsi="Arial" w:cs="Arial"/>
          <w:kern w:val="1"/>
          <w:lang w:eastAsia="hi-IN" w:bidi="hi-IN"/>
        </w:rPr>
        <w:t xml:space="preserve"> Wykonawca uwzględnił wszystkie koszty związane z realizacją przedmiotowego </w:t>
      </w:r>
      <w:r w:rsidR="00E17874">
        <w:rPr>
          <w:rFonts w:ascii="Arial" w:eastAsia="SimSun" w:hAnsi="Arial" w:cs="Arial"/>
          <w:kern w:val="1"/>
          <w:lang w:eastAsia="hi-IN" w:bidi="hi-IN"/>
        </w:rPr>
        <w:t>zamówienia</w:t>
      </w:r>
      <w:r w:rsidRPr="00F46012">
        <w:rPr>
          <w:rFonts w:ascii="Arial" w:eastAsia="SimSun" w:hAnsi="Arial" w:cs="Arial"/>
          <w:kern w:val="1"/>
          <w:lang w:eastAsia="hi-IN" w:bidi="hi-IN"/>
        </w:rPr>
        <w:t xml:space="preserve">, w tym </w:t>
      </w:r>
      <w:r w:rsidR="00E17874">
        <w:rPr>
          <w:rFonts w:ascii="Arial" w:eastAsia="SimSun" w:hAnsi="Arial" w:cs="Arial"/>
          <w:kern w:val="1"/>
          <w:lang w:eastAsia="hi-IN" w:bidi="hi-IN"/>
        </w:rPr>
        <w:t xml:space="preserve">koszty dostarczenia elementów zamówienia w miejsce wskazane przez </w:t>
      </w:r>
      <w:r w:rsidR="00E17874" w:rsidRPr="00E43CDB">
        <w:rPr>
          <w:rFonts w:ascii="Arial" w:eastAsia="SimSun" w:hAnsi="Arial" w:cs="Arial"/>
          <w:kern w:val="1"/>
          <w:lang w:eastAsia="hi-IN" w:bidi="hi-IN"/>
        </w:rPr>
        <w:t>Zamawiającego.</w:t>
      </w:r>
      <w:r w:rsidRPr="00EB3C08">
        <w:rPr>
          <w:rFonts w:ascii="Arial" w:eastAsia="SimSun" w:hAnsi="Arial" w:cs="Arial"/>
          <w:kern w:val="1"/>
          <w:lang w:eastAsia="hi-IN" w:bidi="hi-IN"/>
        </w:rPr>
        <w:t xml:space="preserve"> </w:t>
      </w:r>
    </w:p>
    <w:p w14:paraId="30555ED0" w14:textId="77777777" w:rsidR="007766AC" w:rsidRPr="00F46012" w:rsidRDefault="007766AC" w:rsidP="00E3761F">
      <w:pPr>
        <w:pStyle w:val="Tekstpodstawowy"/>
        <w:widowControl w:val="0"/>
        <w:numPr>
          <w:ilvl w:val="0"/>
          <w:numId w:val="17"/>
        </w:numPr>
        <w:tabs>
          <w:tab w:val="left" w:pos="709"/>
        </w:tabs>
        <w:autoSpaceDE w:val="0"/>
        <w:autoSpaceDN w:val="0"/>
        <w:spacing w:line="276" w:lineRule="auto"/>
        <w:ind w:left="426" w:right="20" w:hanging="426"/>
        <w:rPr>
          <w:rFonts w:ascii="Arial" w:hAnsi="Arial" w:cs="Arial"/>
          <w:szCs w:val="24"/>
        </w:rPr>
      </w:pPr>
      <w:r w:rsidRPr="00F46012">
        <w:rPr>
          <w:rFonts w:ascii="Arial" w:hAnsi="Arial" w:cs="Arial"/>
          <w:szCs w:val="24"/>
        </w:rPr>
        <w:t xml:space="preserve">Zamawiający zastrzega sobie prawo </w:t>
      </w:r>
      <w:r w:rsidR="00E43CDB">
        <w:rPr>
          <w:rFonts w:ascii="Arial" w:hAnsi="Arial" w:cs="Arial"/>
          <w:szCs w:val="24"/>
        </w:rPr>
        <w:t xml:space="preserve">do </w:t>
      </w:r>
      <w:r w:rsidRPr="00F46012">
        <w:rPr>
          <w:rFonts w:ascii="Arial" w:hAnsi="Arial" w:cs="Arial"/>
          <w:szCs w:val="24"/>
        </w:rPr>
        <w:t xml:space="preserve">przeprowadzenia kontroli </w:t>
      </w:r>
      <w:r w:rsidR="00E43CDB">
        <w:rPr>
          <w:rFonts w:ascii="Arial" w:hAnsi="Arial" w:cs="Arial"/>
          <w:szCs w:val="24"/>
        </w:rPr>
        <w:t>wykonywania elementów zamówienia po wcześniejszych uzgodnieniach z Wykonawcą</w:t>
      </w:r>
      <w:r w:rsidRPr="00F46012">
        <w:rPr>
          <w:rFonts w:ascii="Arial" w:hAnsi="Arial" w:cs="Arial"/>
          <w:szCs w:val="24"/>
        </w:rPr>
        <w:t xml:space="preserve">. </w:t>
      </w:r>
    </w:p>
    <w:p w14:paraId="562315BF" w14:textId="77777777" w:rsidR="007766AC" w:rsidRPr="00F46012" w:rsidRDefault="007766AC" w:rsidP="00E3761F">
      <w:pPr>
        <w:pStyle w:val="Tekstpodstawowy"/>
        <w:widowControl w:val="0"/>
        <w:numPr>
          <w:ilvl w:val="0"/>
          <w:numId w:val="17"/>
        </w:numPr>
        <w:tabs>
          <w:tab w:val="left" w:pos="709"/>
        </w:tabs>
        <w:autoSpaceDE w:val="0"/>
        <w:autoSpaceDN w:val="0"/>
        <w:spacing w:line="276" w:lineRule="auto"/>
        <w:ind w:left="426" w:right="20" w:hanging="426"/>
        <w:rPr>
          <w:rFonts w:ascii="Arial" w:hAnsi="Arial" w:cs="Arial"/>
          <w:szCs w:val="24"/>
        </w:rPr>
      </w:pPr>
      <w:r w:rsidRPr="00F46012">
        <w:rPr>
          <w:rFonts w:ascii="Arial" w:hAnsi="Arial" w:cs="Arial"/>
          <w:szCs w:val="24"/>
        </w:rPr>
        <w:t xml:space="preserve">Wykonawca zobowiązuje się wykonać przedmiot Umowy z zachowaniem najwyższej profesjonalnej staranności, przy wykorzystaniu całej posiadanej wiedzy i doświadczenia. </w:t>
      </w:r>
    </w:p>
    <w:p w14:paraId="1B062578" w14:textId="77777777" w:rsidR="007766AC" w:rsidRPr="00F46012" w:rsidRDefault="007766AC" w:rsidP="00E3761F">
      <w:pPr>
        <w:pStyle w:val="Tekstpodstawowy"/>
        <w:widowControl w:val="0"/>
        <w:numPr>
          <w:ilvl w:val="0"/>
          <w:numId w:val="17"/>
        </w:numPr>
        <w:tabs>
          <w:tab w:val="left" w:pos="709"/>
        </w:tabs>
        <w:autoSpaceDE w:val="0"/>
        <w:autoSpaceDN w:val="0"/>
        <w:spacing w:line="276" w:lineRule="auto"/>
        <w:ind w:left="426" w:right="20" w:hanging="426"/>
        <w:rPr>
          <w:rFonts w:ascii="Arial" w:hAnsi="Arial" w:cs="Arial"/>
          <w:szCs w:val="24"/>
        </w:rPr>
      </w:pPr>
      <w:r w:rsidRPr="00F46012">
        <w:rPr>
          <w:rFonts w:ascii="Arial" w:hAnsi="Arial" w:cs="Arial"/>
          <w:szCs w:val="24"/>
        </w:rPr>
        <w:t xml:space="preserve">Wykonawca zobowiązuje się do przekazywania na żądanie Zamawiającego informacji związanych z Umową, w szczególności informacji dotyczących postępów prac, przyczyn opóźnień lub przyczyn nienależytego wykonywania Umowy. Informacje będą przekazywane w formie pisemnej przedstawicielom Zamawiającego. </w:t>
      </w:r>
    </w:p>
    <w:p w14:paraId="55D82158" w14:textId="77777777" w:rsidR="007766AC" w:rsidRPr="00F46012" w:rsidRDefault="007766AC" w:rsidP="00E3761F">
      <w:pPr>
        <w:pStyle w:val="Tekstpodstawowy"/>
        <w:widowControl w:val="0"/>
        <w:numPr>
          <w:ilvl w:val="0"/>
          <w:numId w:val="17"/>
        </w:numPr>
        <w:tabs>
          <w:tab w:val="left" w:pos="709"/>
        </w:tabs>
        <w:autoSpaceDE w:val="0"/>
        <w:autoSpaceDN w:val="0"/>
        <w:spacing w:line="276" w:lineRule="auto"/>
        <w:ind w:left="426" w:right="20" w:hanging="426"/>
        <w:rPr>
          <w:rFonts w:ascii="Arial" w:hAnsi="Arial" w:cs="Arial"/>
          <w:szCs w:val="24"/>
        </w:rPr>
      </w:pPr>
      <w:r w:rsidRPr="00F46012">
        <w:rPr>
          <w:rFonts w:ascii="Arial" w:hAnsi="Arial" w:cs="Arial"/>
          <w:szCs w:val="24"/>
        </w:rPr>
        <w:t xml:space="preserve">Wykonawca ma obowiązek bieżącej konsultacji w zakresie ewentualnych wątpliwości, uwag i zastrzeżeń, co do sposobu wykonania Przedmiotu </w:t>
      </w:r>
      <w:r w:rsidRPr="00F46012">
        <w:rPr>
          <w:rFonts w:ascii="Arial" w:hAnsi="Arial" w:cs="Arial"/>
          <w:bCs/>
          <w:snapToGrid w:val="0"/>
          <w:szCs w:val="24"/>
        </w:rPr>
        <w:t>Umowy</w:t>
      </w:r>
      <w:r w:rsidRPr="00F46012">
        <w:rPr>
          <w:rFonts w:ascii="Arial" w:hAnsi="Arial" w:cs="Arial"/>
          <w:szCs w:val="24"/>
        </w:rPr>
        <w:t xml:space="preserve"> z Zamawiającym.</w:t>
      </w:r>
    </w:p>
    <w:p w14:paraId="5F840203" w14:textId="77777777" w:rsidR="0057192A" w:rsidRPr="00E3761F" w:rsidRDefault="00F91AFC" w:rsidP="00E3761F">
      <w:pPr>
        <w:pStyle w:val="Tekstpodstawowy"/>
        <w:widowControl w:val="0"/>
        <w:numPr>
          <w:ilvl w:val="0"/>
          <w:numId w:val="17"/>
        </w:numPr>
        <w:tabs>
          <w:tab w:val="left" w:pos="709"/>
        </w:tabs>
        <w:autoSpaceDE w:val="0"/>
        <w:autoSpaceDN w:val="0"/>
        <w:spacing w:line="276" w:lineRule="auto"/>
        <w:ind w:left="426" w:right="20" w:hanging="426"/>
        <w:rPr>
          <w:rFonts w:ascii="Arial" w:hAnsi="Arial" w:cs="Arial"/>
          <w:szCs w:val="24"/>
        </w:rPr>
      </w:pPr>
      <w:r w:rsidRPr="00E3761F">
        <w:rPr>
          <w:rFonts w:ascii="Arial" w:hAnsi="Arial" w:cs="Arial"/>
          <w:szCs w:val="24"/>
        </w:rPr>
        <w:t>Wykonawca powierzy podwykonawcom następujące części zamówienia</w:t>
      </w:r>
      <w:r w:rsidR="00E3761F">
        <w:rPr>
          <w:rFonts w:ascii="Arial" w:hAnsi="Arial" w:cs="Arial"/>
          <w:szCs w:val="24"/>
        </w:rPr>
        <w:t xml:space="preserve">: </w:t>
      </w:r>
      <w:r w:rsidRPr="00E3761F">
        <w:rPr>
          <w:rFonts w:ascii="Arial" w:hAnsi="Arial" w:cs="Arial"/>
          <w:szCs w:val="24"/>
        </w:rPr>
        <w:t>………..</w:t>
      </w:r>
    </w:p>
    <w:p w14:paraId="664E0D25" w14:textId="77777777" w:rsidR="00DD3B4C" w:rsidRDefault="00DD3B4C" w:rsidP="007766AC">
      <w:pPr>
        <w:tabs>
          <w:tab w:val="left" w:pos="4118"/>
        </w:tabs>
        <w:suppressAutoHyphens/>
        <w:spacing w:line="288" w:lineRule="auto"/>
        <w:ind w:left="426" w:hanging="426"/>
        <w:jc w:val="center"/>
        <w:rPr>
          <w:rFonts w:ascii="Arial" w:eastAsia="SimSun" w:hAnsi="Arial" w:cs="Arial"/>
          <w:b/>
          <w:bCs/>
          <w:color w:val="000000"/>
          <w:kern w:val="1"/>
          <w:lang w:eastAsia="hi-IN" w:bidi="hi-IN"/>
        </w:rPr>
      </w:pPr>
    </w:p>
    <w:p w14:paraId="5B5B3F66" w14:textId="77777777" w:rsidR="007766AC" w:rsidRPr="00F46012" w:rsidRDefault="007766AC" w:rsidP="007766AC">
      <w:pPr>
        <w:tabs>
          <w:tab w:val="left" w:pos="4118"/>
        </w:tabs>
        <w:suppressAutoHyphens/>
        <w:spacing w:line="288" w:lineRule="auto"/>
        <w:ind w:left="426" w:hanging="426"/>
        <w:jc w:val="center"/>
        <w:rPr>
          <w:rFonts w:ascii="Arial" w:eastAsia="SimSun" w:hAnsi="Arial" w:cs="Arial"/>
          <w:b/>
          <w:bCs/>
          <w:color w:val="000000"/>
          <w:kern w:val="1"/>
          <w:lang w:eastAsia="hi-IN" w:bidi="hi-IN"/>
        </w:rPr>
      </w:pPr>
      <w:r w:rsidRPr="00F46012">
        <w:rPr>
          <w:rFonts w:ascii="Arial" w:eastAsia="SimSun" w:hAnsi="Arial" w:cs="Arial"/>
          <w:b/>
          <w:bCs/>
          <w:color w:val="000000"/>
          <w:kern w:val="1"/>
          <w:lang w:eastAsia="hi-IN" w:bidi="hi-IN"/>
        </w:rPr>
        <w:t>§ 2</w:t>
      </w:r>
    </w:p>
    <w:p w14:paraId="569C08AA" w14:textId="77777777" w:rsidR="007766AC" w:rsidRPr="00FA543F" w:rsidRDefault="007766AC" w:rsidP="007766AC">
      <w:pPr>
        <w:tabs>
          <w:tab w:val="left" w:pos="4118"/>
        </w:tabs>
        <w:suppressAutoHyphens/>
        <w:spacing w:line="288" w:lineRule="auto"/>
        <w:ind w:left="426" w:hanging="426"/>
        <w:jc w:val="center"/>
        <w:rPr>
          <w:rFonts w:ascii="Arial" w:eastAsia="SimSun" w:hAnsi="Arial" w:cs="Arial"/>
          <w:b/>
          <w:bCs/>
          <w:kern w:val="1"/>
          <w:lang w:eastAsia="hi-IN" w:bidi="hi-IN"/>
        </w:rPr>
      </w:pPr>
      <w:r w:rsidRPr="00FA543F">
        <w:rPr>
          <w:rFonts w:ascii="Arial" w:eastAsia="SimSun" w:hAnsi="Arial" w:cs="Arial"/>
          <w:b/>
          <w:bCs/>
          <w:kern w:val="1"/>
          <w:lang w:eastAsia="hi-IN" w:bidi="hi-IN"/>
        </w:rPr>
        <w:t xml:space="preserve">Termin </w:t>
      </w:r>
      <w:r w:rsidR="00DD65B7" w:rsidRPr="00FA543F">
        <w:rPr>
          <w:rFonts w:ascii="Arial" w:eastAsia="SimSun" w:hAnsi="Arial" w:cs="Arial"/>
          <w:b/>
          <w:bCs/>
          <w:kern w:val="1"/>
          <w:lang w:eastAsia="hi-IN" w:bidi="hi-IN"/>
        </w:rPr>
        <w:t>wykonania umowy</w:t>
      </w:r>
    </w:p>
    <w:p w14:paraId="3B054F14" w14:textId="3652B921" w:rsidR="00514E67" w:rsidRPr="00FA543F" w:rsidRDefault="007766AC" w:rsidP="00514E67">
      <w:pPr>
        <w:numPr>
          <w:ilvl w:val="0"/>
          <w:numId w:val="3"/>
        </w:numPr>
        <w:tabs>
          <w:tab w:val="clear" w:pos="567"/>
          <w:tab w:val="num" w:pos="709"/>
        </w:tabs>
        <w:suppressAutoHyphens/>
        <w:spacing w:line="288" w:lineRule="auto"/>
        <w:ind w:left="426" w:hanging="426"/>
        <w:jc w:val="both"/>
        <w:rPr>
          <w:rFonts w:ascii="Arial" w:eastAsia="SimSun" w:hAnsi="Arial" w:cs="Arial"/>
          <w:b/>
          <w:color w:val="000000"/>
          <w:kern w:val="1"/>
          <w:lang w:eastAsia="hi-IN" w:bidi="hi-IN"/>
        </w:rPr>
      </w:pPr>
      <w:r w:rsidRPr="00FA543F">
        <w:rPr>
          <w:rFonts w:ascii="Arial" w:eastAsia="SimSun" w:hAnsi="Arial" w:cs="Arial"/>
          <w:color w:val="000000"/>
          <w:kern w:val="1"/>
          <w:lang w:eastAsia="hi-IN" w:bidi="hi-IN"/>
        </w:rPr>
        <w:t xml:space="preserve">Termin zakończenia </w:t>
      </w:r>
      <w:r w:rsidR="009A6F73" w:rsidRPr="00FA543F">
        <w:rPr>
          <w:rFonts w:ascii="Arial" w:eastAsia="SimSun" w:hAnsi="Arial" w:cs="Arial"/>
          <w:color w:val="000000"/>
          <w:kern w:val="1"/>
          <w:lang w:eastAsia="hi-IN" w:bidi="hi-IN"/>
        </w:rPr>
        <w:t xml:space="preserve">realizacji przedmiotu zamówienia określa się na </w:t>
      </w:r>
      <w:r w:rsidR="004E674D">
        <w:rPr>
          <w:rFonts w:ascii="Arial" w:eastAsia="SimSun" w:hAnsi="Arial" w:cs="Arial"/>
          <w:b/>
          <w:bCs/>
          <w:color w:val="000000"/>
          <w:kern w:val="1"/>
          <w:lang w:eastAsia="hi-IN" w:bidi="hi-IN"/>
        </w:rPr>
        <w:t>40 dni od dnia podpisania umowy</w:t>
      </w:r>
      <w:r w:rsidR="00F07FBA" w:rsidRPr="00FA543F">
        <w:rPr>
          <w:rFonts w:ascii="Arial" w:eastAsia="SimSun" w:hAnsi="Arial" w:cs="Arial"/>
          <w:b/>
          <w:color w:val="000000"/>
          <w:kern w:val="1"/>
          <w:lang w:eastAsia="hi-IN" w:bidi="hi-IN"/>
        </w:rPr>
        <w:t xml:space="preserve">. </w:t>
      </w:r>
    </w:p>
    <w:p w14:paraId="1BBCDCF1" w14:textId="786E493E" w:rsidR="009A6F73" w:rsidRPr="00FA543F" w:rsidRDefault="009A6F73" w:rsidP="009A6F73">
      <w:pPr>
        <w:numPr>
          <w:ilvl w:val="0"/>
          <w:numId w:val="3"/>
        </w:numPr>
        <w:tabs>
          <w:tab w:val="clear" w:pos="567"/>
          <w:tab w:val="num" w:pos="851"/>
        </w:tabs>
        <w:suppressAutoHyphens/>
        <w:spacing w:line="288" w:lineRule="auto"/>
        <w:ind w:left="426"/>
        <w:jc w:val="both"/>
        <w:rPr>
          <w:rFonts w:ascii="Arial" w:eastAsia="SimSun" w:hAnsi="Arial" w:cs="Arial"/>
          <w:color w:val="000000"/>
          <w:kern w:val="1"/>
          <w:lang w:eastAsia="hi-IN" w:bidi="hi-IN"/>
        </w:rPr>
      </w:pPr>
      <w:r w:rsidRPr="00FA543F">
        <w:rPr>
          <w:rFonts w:ascii="Arial" w:eastAsia="SimSun" w:hAnsi="Arial" w:cs="Arial"/>
          <w:color w:val="000000"/>
          <w:kern w:val="1"/>
          <w:lang w:eastAsia="hi-IN" w:bidi="hi-IN"/>
        </w:rPr>
        <w:t xml:space="preserve">Wykonawca </w:t>
      </w:r>
      <w:r w:rsidR="003C7420" w:rsidRPr="00FA543F">
        <w:rPr>
          <w:rFonts w:ascii="Arial" w:eastAsia="SimSun" w:hAnsi="Arial" w:cs="Arial"/>
          <w:color w:val="000000"/>
          <w:kern w:val="1"/>
          <w:lang w:eastAsia="hi-IN" w:bidi="hi-IN"/>
        </w:rPr>
        <w:t>podpisując umowę przyjmuje na siebie</w:t>
      </w:r>
      <w:r w:rsidRPr="00FA543F">
        <w:rPr>
          <w:rFonts w:ascii="Arial" w:eastAsia="SimSun" w:hAnsi="Arial" w:cs="Arial"/>
          <w:color w:val="000000"/>
          <w:kern w:val="1"/>
          <w:lang w:eastAsia="hi-IN" w:bidi="hi-IN"/>
        </w:rPr>
        <w:t xml:space="preserve"> ryzyka związane realizacją zamówienia w zakładanym przez Zamawiającego terminie.</w:t>
      </w:r>
    </w:p>
    <w:p w14:paraId="55B78CA1" w14:textId="2BDB6FF5" w:rsidR="00514E67" w:rsidRPr="00FA543F" w:rsidRDefault="004E674D" w:rsidP="009A6F73">
      <w:pPr>
        <w:numPr>
          <w:ilvl w:val="0"/>
          <w:numId w:val="3"/>
        </w:numPr>
        <w:tabs>
          <w:tab w:val="clear" w:pos="567"/>
          <w:tab w:val="num" w:pos="851"/>
        </w:tabs>
        <w:suppressAutoHyphens/>
        <w:spacing w:line="288" w:lineRule="auto"/>
        <w:ind w:left="426"/>
        <w:jc w:val="both"/>
        <w:rPr>
          <w:rFonts w:ascii="Arial" w:eastAsia="SimSun" w:hAnsi="Arial" w:cs="Arial"/>
          <w:b/>
          <w:color w:val="000000"/>
          <w:kern w:val="1"/>
          <w:lang w:eastAsia="hi-IN" w:bidi="hi-IN"/>
        </w:rPr>
      </w:pPr>
      <w:r w:rsidRPr="00514E67">
        <w:rPr>
          <w:rFonts w:ascii="Arial" w:eastAsia="SimSun" w:hAnsi="Arial" w:cs="Arial"/>
          <w:color w:val="000000"/>
          <w:kern w:val="1"/>
          <w:lang w:eastAsia="hi-IN" w:bidi="hi-IN"/>
        </w:rPr>
        <w:t>Jeżeli koniec terminu realizacji zamówienia przypada na dzień uznany ustawowo za wolny od pracy lub na sobotę, termin upływa następnego dnia, który nie jest dniem wolnym od pracy ani sobotą</w:t>
      </w:r>
      <w:r w:rsidR="009A6F73" w:rsidRPr="00FA543F">
        <w:rPr>
          <w:rFonts w:ascii="Arial" w:eastAsia="SimSun" w:hAnsi="Arial" w:cs="Arial"/>
          <w:color w:val="000000"/>
          <w:kern w:val="1"/>
          <w:lang w:eastAsia="hi-IN" w:bidi="hi-IN"/>
        </w:rPr>
        <w:t>.</w:t>
      </w:r>
      <w:r w:rsidR="00514E67" w:rsidRPr="00FA543F">
        <w:rPr>
          <w:rFonts w:ascii="Arial" w:eastAsia="SimSun" w:hAnsi="Arial" w:cs="Arial"/>
          <w:color w:val="000000"/>
          <w:kern w:val="1"/>
          <w:lang w:eastAsia="hi-IN" w:bidi="hi-IN"/>
        </w:rPr>
        <w:t xml:space="preserve"> </w:t>
      </w:r>
    </w:p>
    <w:p w14:paraId="7D9AD892" w14:textId="77777777" w:rsidR="007766AC" w:rsidRPr="00445B04" w:rsidRDefault="00514E67" w:rsidP="00514E67">
      <w:pPr>
        <w:numPr>
          <w:ilvl w:val="0"/>
          <w:numId w:val="3"/>
        </w:numPr>
        <w:tabs>
          <w:tab w:val="clear" w:pos="567"/>
          <w:tab w:val="num" w:pos="709"/>
        </w:tabs>
        <w:suppressAutoHyphens/>
        <w:spacing w:line="288" w:lineRule="auto"/>
        <w:ind w:left="426" w:hanging="426"/>
        <w:jc w:val="both"/>
        <w:rPr>
          <w:rFonts w:ascii="Arial" w:eastAsia="SimSun" w:hAnsi="Arial" w:cs="Arial"/>
          <w:b/>
          <w:color w:val="000000"/>
          <w:kern w:val="1"/>
          <w:lang w:eastAsia="hi-IN" w:bidi="hi-IN"/>
        </w:rPr>
      </w:pPr>
      <w:r w:rsidRPr="00445B04">
        <w:rPr>
          <w:rFonts w:ascii="Arial" w:eastAsia="SimSun" w:hAnsi="Arial" w:cs="Arial"/>
          <w:color w:val="000000"/>
          <w:kern w:val="1"/>
          <w:lang w:eastAsia="hi-IN" w:bidi="hi-IN"/>
        </w:rPr>
        <w:t>Zamówienie zostanie uznane za zrealizowane w dacie podpisania protokołu odbioru.</w:t>
      </w:r>
    </w:p>
    <w:p w14:paraId="3873624F" w14:textId="77777777" w:rsidR="00031681" w:rsidRPr="00721C72" w:rsidRDefault="00031681" w:rsidP="002E2420">
      <w:pPr>
        <w:pStyle w:val="Akapitzlist"/>
        <w:spacing w:after="80" w:line="276" w:lineRule="auto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</w:p>
    <w:p w14:paraId="3D8F418C" w14:textId="77777777" w:rsidR="007766AC" w:rsidRPr="00E01667" w:rsidRDefault="007766AC" w:rsidP="007766AC">
      <w:pPr>
        <w:tabs>
          <w:tab w:val="left" w:pos="4118"/>
        </w:tabs>
        <w:suppressAutoHyphens/>
        <w:spacing w:line="288" w:lineRule="auto"/>
        <w:ind w:left="426" w:hanging="426"/>
        <w:jc w:val="center"/>
        <w:rPr>
          <w:rFonts w:ascii="Arial" w:eastAsia="SimSun" w:hAnsi="Arial" w:cs="Arial"/>
          <w:b/>
          <w:bCs/>
          <w:kern w:val="1"/>
          <w:lang w:eastAsia="hi-IN" w:bidi="hi-IN"/>
        </w:rPr>
      </w:pPr>
      <w:r w:rsidRPr="00E01667">
        <w:rPr>
          <w:rFonts w:ascii="Arial" w:eastAsia="SimSun" w:hAnsi="Arial" w:cs="Arial"/>
          <w:b/>
          <w:bCs/>
          <w:kern w:val="1"/>
          <w:lang w:eastAsia="hi-IN" w:bidi="hi-IN"/>
        </w:rPr>
        <w:t>§ 3</w:t>
      </w:r>
    </w:p>
    <w:p w14:paraId="3BD27153" w14:textId="77777777" w:rsidR="007766AC" w:rsidRPr="00F46012" w:rsidRDefault="00514E67" w:rsidP="007766AC">
      <w:pPr>
        <w:tabs>
          <w:tab w:val="left" w:pos="4118"/>
        </w:tabs>
        <w:suppressAutoHyphens/>
        <w:spacing w:line="288" w:lineRule="auto"/>
        <w:ind w:left="426" w:hanging="426"/>
        <w:jc w:val="center"/>
        <w:rPr>
          <w:rFonts w:ascii="Arial" w:eastAsia="SimSun" w:hAnsi="Arial" w:cs="Arial"/>
          <w:b/>
          <w:bCs/>
          <w:color w:val="000000"/>
          <w:kern w:val="1"/>
          <w:lang w:eastAsia="hi-IN" w:bidi="hi-IN"/>
        </w:rPr>
      </w:pPr>
      <w:r>
        <w:rPr>
          <w:rFonts w:ascii="Arial" w:eastAsia="SimSun" w:hAnsi="Arial" w:cs="Arial"/>
          <w:b/>
          <w:bCs/>
          <w:color w:val="000000"/>
          <w:kern w:val="1"/>
          <w:lang w:eastAsia="hi-IN" w:bidi="hi-IN"/>
        </w:rPr>
        <w:t>Obowiązki i uprawnienia Zamawiającego</w:t>
      </w:r>
      <w:r w:rsidR="007766AC" w:rsidRPr="00F46012">
        <w:rPr>
          <w:rFonts w:ascii="Arial" w:eastAsia="SimSun" w:hAnsi="Arial" w:cs="Arial"/>
          <w:b/>
          <w:bCs/>
          <w:color w:val="000000"/>
          <w:kern w:val="1"/>
          <w:lang w:eastAsia="hi-IN" w:bidi="hi-IN"/>
        </w:rPr>
        <w:t xml:space="preserve"> </w:t>
      </w:r>
    </w:p>
    <w:p w14:paraId="13525259" w14:textId="77777777" w:rsidR="00514E67" w:rsidRPr="00514E67" w:rsidRDefault="00514E67" w:rsidP="00514E67">
      <w:pPr>
        <w:widowControl w:val="0"/>
        <w:numPr>
          <w:ilvl w:val="0"/>
          <w:numId w:val="20"/>
        </w:numPr>
        <w:tabs>
          <w:tab w:val="left" w:pos="119"/>
        </w:tabs>
        <w:suppressAutoHyphens/>
        <w:spacing w:line="288" w:lineRule="auto"/>
        <w:ind w:left="426" w:hanging="426"/>
        <w:jc w:val="both"/>
        <w:rPr>
          <w:rFonts w:ascii="Arial" w:eastAsia="SimSun" w:hAnsi="Arial" w:cs="Arial"/>
          <w:color w:val="000000"/>
          <w:kern w:val="1"/>
          <w:lang w:eastAsia="hi-IN" w:bidi="hi-IN"/>
        </w:rPr>
      </w:pPr>
      <w:r w:rsidRPr="00514E67">
        <w:rPr>
          <w:rFonts w:ascii="Arial" w:eastAsia="SimSun" w:hAnsi="Arial" w:cs="Arial"/>
          <w:color w:val="000000"/>
          <w:kern w:val="1"/>
          <w:lang w:eastAsia="hi-IN" w:bidi="hi-IN"/>
        </w:rPr>
        <w:t xml:space="preserve">Zamawiający zobowiązuje się do współpracy z Wykonawcą przy realizacji umowy. </w:t>
      </w:r>
    </w:p>
    <w:p w14:paraId="582DE7F6" w14:textId="77777777" w:rsidR="00514E67" w:rsidRPr="00514E67" w:rsidRDefault="00514E67" w:rsidP="00514E67">
      <w:pPr>
        <w:widowControl w:val="0"/>
        <w:numPr>
          <w:ilvl w:val="0"/>
          <w:numId w:val="20"/>
        </w:numPr>
        <w:tabs>
          <w:tab w:val="left" w:pos="119"/>
        </w:tabs>
        <w:suppressAutoHyphens/>
        <w:spacing w:line="288" w:lineRule="auto"/>
        <w:ind w:left="426" w:hanging="426"/>
        <w:jc w:val="both"/>
        <w:rPr>
          <w:rFonts w:ascii="Arial" w:eastAsia="SimSun" w:hAnsi="Arial" w:cs="Arial"/>
          <w:color w:val="000000"/>
          <w:kern w:val="1"/>
          <w:lang w:eastAsia="hi-IN" w:bidi="hi-IN"/>
        </w:rPr>
      </w:pPr>
      <w:r w:rsidRPr="00514E67">
        <w:rPr>
          <w:rFonts w:ascii="Arial" w:eastAsia="SimSun" w:hAnsi="Arial" w:cs="Arial"/>
          <w:color w:val="000000"/>
          <w:kern w:val="1"/>
          <w:lang w:eastAsia="hi-IN" w:bidi="hi-IN"/>
        </w:rPr>
        <w:t>Zamawiający zobowiązuje się do odbioru przedmiotu zamówienia.</w:t>
      </w:r>
    </w:p>
    <w:p w14:paraId="7428BB14" w14:textId="77777777" w:rsidR="00514E67" w:rsidRPr="00514E67" w:rsidRDefault="00514E67" w:rsidP="00514E67">
      <w:pPr>
        <w:widowControl w:val="0"/>
        <w:numPr>
          <w:ilvl w:val="0"/>
          <w:numId w:val="20"/>
        </w:numPr>
        <w:tabs>
          <w:tab w:val="left" w:pos="119"/>
        </w:tabs>
        <w:suppressAutoHyphens/>
        <w:spacing w:line="288" w:lineRule="auto"/>
        <w:ind w:left="426" w:hanging="426"/>
        <w:jc w:val="both"/>
        <w:rPr>
          <w:rFonts w:ascii="Arial" w:eastAsia="SimSun" w:hAnsi="Arial" w:cs="Arial"/>
          <w:color w:val="000000"/>
          <w:kern w:val="1"/>
          <w:lang w:eastAsia="hi-IN" w:bidi="hi-IN"/>
        </w:rPr>
      </w:pPr>
      <w:r w:rsidRPr="00514E67">
        <w:rPr>
          <w:rFonts w:ascii="Arial" w:eastAsia="SimSun" w:hAnsi="Arial" w:cs="Arial"/>
          <w:color w:val="000000"/>
          <w:kern w:val="1"/>
          <w:lang w:eastAsia="hi-IN" w:bidi="hi-IN"/>
        </w:rPr>
        <w:t>Zamawiający zapłaci wynagrodzenie należne Wykonawcy w terminie i na warunkach określonych w umowie.</w:t>
      </w:r>
    </w:p>
    <w:p w14:paraId="599DF1FD" w14:textId="77777777" w:rsidR="0096642D" w:rsidRPr="00F46012" w:rsidRDefault="00514E67" w:rsidP="00514E67">
      <w:pPr>
        <w:widowControl w:val="0"/>
        <w:numPr>
          <w:ilvl w:val="0"/>
          <w:numId w:val="20"/>
        </w:numPr>
        <w:tabs>
          <w:tab w:val="left" w:pos="119"/>
        </w:tabs>
        <w:suppressAutoHyphens/>
        <w:spacing w:line="288" w:lineRule="auto"/>
        <w:ind w:left="426" w:hanging="426"/>
        <w:jc w:val="both"/>
        <w:rPr>
          <w:rFonts w:ascii="Arial" w:eastAsia="SimSun" w:hAnsi="Arial" w:cs="Arial"/>
          <w:color w:val="000000"/>
          <w:kern w:val="1"/>
          <w:lang w:eastAsia="hi-IN" w:bidi="hi-IN"/>
        </w:rPr>
      </w:pPr>
      <w:r w:rsidRPr="00514E67">
        <w:rPr>
          <w:rFonts w:ascii="Arial" w:eastAsia="SimSun" w:hAnsi="Arial" w:cs="Arial"/>
          <w:color w:val="000000"/>
          <w:kern w:val="1"/>
          <w:lang w:eastAsia="hi-IN" w:bidi="hi-IN"/>
        </w:rPr>
        <w:t>Zamawiający uprawniony jest do bieżącej kontroli realizacji zobowiązań Wykonawcy, wynikających z umowy.</w:t>
      </w:r>
    </w:p>
    <w:p w14:paraId="1B595D57" w14:textId="77777777" w:rsidR="007766AC" w:rsidRPr="00F46012" w:rsidRDefault="007766AC" w:rsidP="00E00304">
      <w:pPr>
        <w:widowControl w:val="0"/>
        <w:tabs>
          <w:tab w:val="left" w:pos="120"/>
        </w:tabs>
        <w:suppressAutoHyphens/>
        <w:spacing w:line="288" w:lineRule="auto"/>
        <w:jc w:val="both"/>
        <w:rPr>
          <w:rFonts w:ascii="Arial" w:eastAsia="SimSun" w:hAnsi="Arial" w:cs="Arial"/>
          <w:color w:val="000000"/>
          <w:kern w:val="1"/>
          <w:lang w:eastAsia="hi-IN" w:bidi="hi-IN"/>
        </w:rPr>
      </w:pPr>
    </w:p>
    <w:p w14:paraId="682F4BA7" w14:textId="77777777" w:rsidR="00A45BDB" w:rsidRDefault="00A45BDB" w:rsidP="007766AC">
      <w:pPr>
        <w:tabs>
          <w:tab w:val="left" w:pos="4118"/>
        </w:tabs>
        <w:suppressAutoHyphens/>
        <w:spacing w:line="288" w:lineRule="auto"/>
        <w:ind w:left="426" w:hanging="426"/>
        <w:jc w:val="center"/>
        <w:rPr>
          <w:rFonts w:ascii="Arial" w:eastAsia="SimSun" w:hAnsi="Arial" w:cs="Arial"/>
          <w:b/>
          <w:bCs/>
          <w:color w:val="000000"/>
          <w:kern w:val="1"/>
          <w:lang w:eastAsia="hi-IN" w:bidi="hi-IN"/>
        </w:rPr>
      </w:pPr>
    </w:p>
    <w:p w14:paraId="4E5E91B2" w14:textId="316AC5B4" w:rsidR="007766AC" w:rsidRPr="00F46012" w:rsidRDefault="007766AC" w:rsidP="007766AC">
      <w:pPr>
        <w:tabs>
          <w:tab w:val="left" w:pos="4118"/>
        </w:tabs>
        <w:suppressAutoHyphens/>
        <w:spacing w:line="288" w:lineRule="auto"/>
        <w:ind w:left="426" w:hanging="426"/>
        <w:jc w:val="center"/>
        <w:rPr>
          <w:rFonts w:ascii="Arial" w:eastAsia="SimSun" w:hAnsi="Arial" w:cs="Arial"/>
          <w:b/>
          <w:bCs/>
          <w:color w:val="000000"/>
          <w:kern w:val="1"/>
          <w:lang w:eastAsia="hi-IN" w:bidi="hi-IN"/>
        </w:rPr>
      </w:pPr>
      <w:r w:rsidRPr="00F46012">
        <w:rPr>
          <w:rFonts w:ascii="Arial" w:eastAsia="SimSun" w:hAnsi="Arial" w:cs="Arial"/>
          <w:b/>
          <w:bCs/>
          <w:color w:val="000000"/>
          <w:kern w:val="1"/>
          <w:lang w:eastAsia="hi-IN" w:bidi="hi-IN"/>
        </w:rPr>
        <w:lastRenderedPageBreak/>
        <w:t>§ 4</w:t>
      </w:r>
    </w:p>
    <w:p w14:paraId="1D083142" w14:textId="77777777" w:rsidR="007766AC" w:rsidRPr="00F46012" w:rsidRDefault="00514E67" w:rsidP="007766AC">
      <w:pPr>
        <w:tabs>
          <w:tab w:val="left" w:pos="4118"/>
        </w:tabs>
        <w:suppressAutoHyphens/>
        <w:spacing w:line="288" w:lineRule="auto"/>
        <w:ind w:left="426" w:hanging="426"/>
        <w:jc w:val="center"/>
        <w:rPr>
          <w:rFonts w:ascii="Arial" w:eastAsia="SimSun" w:hAnsi="Arial" w:cs="Arial"/>
          <w:b/>
          <w:bCs/>
          <w:color w:val="000000"/>
          <w:kern w:val="1"/>
          <w:lang w:eastAsia="hi-IN" w:bidi="hi-IN"/>
        </w:rPr>
      </w:pPr>
      <w:r>
        <w:rPr>
          <w:rFonts w:ascii="Arial" w:eastAsia="SimSun" w:hAnsi="Arial" w:cs="Arial"/>
          <w:b/>
          <w:bCs/>
          <w:color w:val="000000"/>
          <w:kern w:val="1"/>
          <w:lang w:eastAsia="hi-IN" w:bidi="hi-IN"/>
        </w:rPr>
        <w:t>Obowiązki i uprawnienia Wykonawcy</w:t>
      </w:r>
      <w:r w:rsidR="007766AC" w:rsidRPr="00F46012">
        <w:rPr>
          <w:rFonts w:ascii="Arial" w:eastAsia="SimSun" w:hAnsi="Arial" w:cs="Arial"/>
          <w:b/>
          <w:bCs/>
          <w:color w:val="000000"/>
          <w:kern w:val="1"/>
          <w:lang w:eastAsia="hi-IN" w:bidi="hi-IN"/>
        </w:rPr>
        <w:t xml:space="preserve"> </w:t>
      </w:r>
    </w:p>
    <w:p w14:paraId="5E56716A" w14:textId="77777777" w:rsidR="00514E67" w:rsidRPr="00514E67" w:rsidRDefault="00514E67" w:rsidP="00514E67">
      <w:pPr>
        <w:pStyle w:val="Akapitzlist"/>
        <w:numPr>
          <w:ilvl w:val="0"/>
          <w:numId w:val="21"/>
        </w:numPr>
        <w:tabs>
          <w:tab w:val="left" w:pos="709"/>
        </w:tabs>
        <w:suppressAutoHyphens/>
        <w:spacing w:line="288" w:lineRule="auto"/>
        <w:ind w:left="426" w:hanging="426"/>
        <w:jc w:val="both"/>
        <w:rPr>
          <w:rFonts w:ascii="Arial" w:eastAsia="SimSun" w:hAnsi="Arial" w:cs="Arial"/>
          <w:bCs/>
          <w:color w:val="000000"/>
          <w:kern w:val="1"/>
          <w:sz w:val="24"/>
          <w:szCs w:val="24"/>
          <w:lang w:eastAsia="hi-IN" w:bidi="hi-IN"/>
        </w:rPr>
      </w:pPr>
      <w:r w:rsidRPr="00514E67">
        <w:rPr>
          <w:rFonts w:ascii="Arial" w:eastAsia="SimSun" w:hAnsi="Arial" w:cs="Arial"/>
          <w:bCs/>
          <w:color w:val="000000"/>
          <w:kern w:val="1"/>
          <w:sz w:val="24"/>
          <w:szCs w:val="24"/>
          <w:lang w:eastAsia="hi-IN" w:bidi="hi-IN"/>
        </w:rPr>
        <w:t xml:space="preserve">Wykonawca zobowiązuje się do dostawy </w:t>
      </w:r>
      <w:r>
        <w:rPr>
          <w:rFonts w:ascii="Arial" w:eastAsia="SimSun" w:hAnsi="Arial" w:cs="Arial"/>
          <w:bCs/>
          <w:color w:val="000000"/>
          <w:kern w:val="1"/>
          <w:sz w:val="24"/>
          <w:szCs w:val="24"/>
          <w:lang w:eastAsia="hi-IN" w:bidi="hi-IN"/>
        </w:rPr>
        <w:t>elementów przedmiotu zamówienia w miejsce wskazane przez Zamawiającego</w:t>
      </w:r>
      <w:r w:rsidRPr="00514E67">
        <w:rPr>
          <w:rFonts w:ascii="Arial" w:eastAsia="SimSun" w:hAnsi="Arial" w:cs="Arial"/>
          <w:bCs/>
          <w:color w:val="000000"/>
          <w:kern w:val="1"/>
          <w:sz w:val="24"/>
          <w:szCs w:val="24"/>
          <w:lang w:eastAsia="hi-IN" w:bidi="hi-IN"/>
        </w:rPr>
        <w:t xml:space="preserve"> w terminie, o którym mowa w § 2 ust. 1.</w:t>
      </w:r>
    </w:p>
    <w:p w14:paraId="3549D171" w14:textId="77777777" w:rsidR="00514E67" w:rsidRPr="00514E67" w:rsidRDefault="00514E67" w:rsidP="00514E67">
      <w:pPr>
        <w:pStyle w:val="Akapitzlist"/>
        <w:numPr>
          <w:ilvl w:val="0"/>
          <w:numId w:val="21"/>
        </w:numPr>
        <w:tabs>
          <w:tab w:val="left" w:pos="709"/>
        </w:tabs>
        <w:suppressAutoHyphens/>
        <w:spacing w:line="288" w:lineRule="auto"/>
        <w:ind w:left="426" w:hanging="426"/>
        <w:jc w:val="both"/>
        <w:rPr>
          <w:rFonts w:ascii="Arial" w:eastAsia="SimSun" w:hAnsi="Arial" w:cs="Arial"/>
          <w:bCs/>
          <w:color w:val="000000"/>
          <w:kern w:val="1"/>
          <w:sz w:val="24"/>
          <w:szCs w:val="24"/>
          <w:lang w:eastAsia="hi-IN" w:bidi="hi-IN"/>
        </w:rPr>
      </w:pPr>
      <w:r w:rsidRPr="00514E67">
        <w:rPr>
          <w:rFonts w:ascii="Arial" w:eastAsia="SimSun" w:hAnsi="Arial" w:cs="Arial"/>
          <w:bCs/>
          <w:color w:val="000000"/>
          <w:kern w:val="1"/>
          <w:sz w:val="24"/>
          <w:szCs w:val="24"/>
          <w:lang w:eastAsia="hi-IN" w:bidi="hi-IN"/>
        </w:rPr>
        <w:t xml:space="preserve">Wykonawca zobowiązuje się kontaktować z Zamawiającym we wszelkich sprawach związanych z wykonaniem przedmiotu niniejszej umowy. </w:t>
      </w:r>
    </w:p>
    <w:p w14:paraId="6BF49F09" w14:textId="77777777" w:rsidR="00514E67" w:rsidRPr="00514E67" w:rsidRDefault="00514E67" w:rsidP="00514E67">
      <w:pPr>
        <w:pStyle w:val="Akapitzlist"/>
        <w:numPr>
          <w:ilvl w:val="0"/>
          <w:numId w:val="21"/>
        </w:numPr>
        <w:tabs>
          <w:tab w:val="left" w:pos="709"/>
        </w:tabs>
        <w:suppressAutoHyphens/>
        <w:spacing w:line="288" w:lineRule="auto"/>
        <w:ind w:left="426" w:hanging="426"/>
        <w:jc w:val="both"/>
        <w:rPr>
          <w:rFonts w:ascii="Arial" w:eastAsia="SimSun" w:hAnsi="Arial" w:cs="Arial"/>
          <w:bCs/>
          <w:color w:val="000000"/>
          <w:kern w:val="1"/>
          <w:sz w:val="24"/>
          <w:szCs w:val="24"/>
          <w:lang w:eastAsia="hi-IN" w:bidi="hi-IN"/>
        </w:rPr>
      </w:pPr>
      <w:r w:rsidRPr="00514E67">
        <w:rPr>
          <w:rFonts w:ascii="Arial" w:eastAsia="SimSun" w:hAnsi="Arial" w:cs="Arial"/>
          <w:bCs/>
          <w:color w:val="000000"/>
          <w:kern w:val="1"/>
          <w:sz w:val="24"/>
          <w:szCs w:val="24"/>
          <w:lang w:eastAsia="hi-IN" w:bidi="hi-IN"/>
        </w:rPr>
        <w:t xml:space="preserve">Wykonawca nie może przenieść na osobę trzecią praw i obowiązków, wynikających z niniejszej umowy. </w:t>
      </w:r>
    </w:p>
    <w:p w14:paraId="0A788851" w14:textId="77777777" w:rsidR="00514E67" w:rsidRPr="00514E67" w:rsidRDefault="00514E67" w:rsidP="00514E67">
      <w:pPr>
        <w:pStyle w:val="Akapitzlist"/>
        <w:numPr>
          <w:ilvl w:val="0"/>
          <w:numId w:val="21"/>
        </w:numPr>
        <w:tabs>
          <w:tab w:val="left" w:pos="709"/>
        </w:tabs>
        <w:suppressAutoHyphens/>
        <w:spacing w:line="288" w:lineRule="auto"/>
        <w:ind w:left="426" w:hanging="426"/>
        <w:jc w:val="both"/>
        <w:rPr>
          <w:rFonts w:ascii="Arial" w:eastAsia="SimSun" w:hAnsi="Arial" w:cs="Arial"/>
          <w:bCs/>
          <w:color w:val="000000"/>
          <w:kern w:val="1"/>
          <w:sz w:val="24"/>
          <w:szCs w:val="24"/>
          <w:lang w:eastAsia="hi-IN" w:bidi="hi-IN"/>
        </w:rPr>
      </w:pPr>
      <w:r w:rsidRPr="00514E67">
        <w:rPr>
          <w:rFonts w:ascii="Arial" w:eastAsia="SimSun" w:hAnsi="Arial" w:cs="Arial"/>
          <w:bCs/>
          <w:color w:val="000000"/>
          <w:kern w:val="1"/>
          <w:sz w:val="24"/>
          <w:szCs w:val="24"/>
          <w:lang w:eastAsia="hi-IN" w:bidi="hi-IN"/>
        </w:rPr>
        <w:t xml:space="preserve">Wykonawca zobowiązany jest do zapewnienia na własny koszt transportu i rozładunku przedmiotu zamówienia w miejscu i terminie wskazanym przez Zamawiającego. </w:t>
      </w:r>
    </w:p>
    <w:p w14:paraId="4D123B14" w14:textId="77777777" w:rsidR="00514E67" w:rsidRPr="00514E67" w:rsidRDefault="00514E67" w:rsidP="00514E67">
      <w:pPr>
        <w:pStyle w:val="Akapitzlist"/>
        <w:numPr>
          <w:ilvl w:val="0"/>
          <w:numId w:val="21"/>
        </w:numPr>
        <w:tabs>
          <w:tab w:val="left" w:pos="709"/>
        </w:tabs>
        <w:suppressAutoHyphens/>
        <w:spacing w:line="288" w:lineRule="auto"/>
        <w:ind w:left="426" w:hanging="426"/>
        <w:jc w:val="both"/>
        <w:rPr>
          <w:rFonts w:ascii="Arial" w:eastAsia="SimSun" w:hAnsi="Arial" w:cs="Arial"/>
          <w:bCs/>
          <w:color w:val="000000"/>
          <w:kern w:val="1"/>
          <w:sz w:val="24"/>
          <w:szCs w:val="24"/>
          <w:lang w:eastAsia="hi-IN" w:bidi="hi-IN"/>
        </w:rPr>
      </w:pPr>
      <w:r w:rsidRPr="00514E67">
        <w:rPr>
          <w:rFonts w:ascii="Arial" w:eastAsia="SimSun" w:hAnsi="Arial" w:cs="Arial"/>
          <w:bCs/>
          <w:color w:val="000000"/>
          <w:kern w:val="1"/>
          <w:sz w:val="24"/>
          <w:szCs w:val="24"/>
          <w:lang w:eastAsia="hi-IN" w:bidi="hi-IN"/>
        </w:rPr>
        <w:t xml:space="preserve">Wykonawca ponosi pełną odpowiedzialność za wady i szkody powstałe w czasie transportu przedmiotu umowy, do miejsca </w:t>
      </w:r>
      <w:r>
        <w:rPr>
          <w:rFonts w:ascii="Arial" w:eastAsia="SimSun" w:hAnsi="Arial" w:cs="Arial"/>
          <w:bCs/>
          <w:color w:val="000000"/>
          <w:kern w:val="1"/>
          <w:sz w:val="24"/>
          <w:szCs w:val="24"/>
          <w:lang w:eastAsia="hi-IN" w:bidi="hi-IN"/>
        </w:rPr>
        <w:t>wskazanego przez Zamawiającego</w:t>
      </w:r>
      <w:r w:rsidRPr="00514E67">
        <w:rPr>
          <w:rFonts w:ascii="Arial" w:eastAsia="SimSun" w:hAnsi="Arial" w:cs="Arial"/>
          <w:bCs/>
          <w:color w:val="000000"/>
          <w:kern w:val="1"/>
          <w:sz w:val="24"/>
          <w:szCs w:val="24"/>
          <w:lang w:eastAsia="hi-IN" w:bidi="hi-IN"/>
        </w:rPr>
        <w:t>.</w:t>
      </w:r>
    </w:p>
    <w:p w14:paraId="4F715C2F" w14:textId="77777777" w:rsidR="00C52DF3" w:rsidRPr="006D793D" w:rsidRDefault="00C52DF3" w:rsidP="00514E67">
      <w:pPr>
        <w:pStyle w:val="Akapitzlist"/>
        <w:tabs>
          <w:tab w:val="left" w:pos="426"/>
        </w:tabs>
        <w:suppressAutoHyphens/>
        <w:spacing w:line="288" w:lineRule="auto"/>
        <w:ind w:left="426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14:paraId="4AEA62D2" w14:textId="77777777" w:rsidR="007766AC" w:rsidRPr="00CC3EFE" w:rsidRDefault="007766AC" w:rsidP="007766AC">
      <w:pPr>
        <w:suppressAutoHyphens/>
        <w:spacing w:line="288" w:lineRule="auto"/>
        <w:ind w:left="426"/>
        <w:jc w:val="center"/>
        <w:rPr>
          <w:rFonts w:ascii="Arial" w:eastAsia="SimSun" w:hAnsi="Arial" w:cs="Arial"/>
          <w:b/>
          <w:bCs/>
          <w:kern w:val="1"/>
          <w:lang w:eastAsia="hi-IN" w:bidi="hi-IN"/>
        </w:rPr>
      </w:pPr>
      <w:r w:rsidRPr="00CC3EFE">
        <w:rPr>
          <w:rFonts w:ascii="Arial" w:eastAsia="SimSun" w:hAnsi="Arial" w:cs="Arial"/>
          <w:b/>
          <w:bCs/>
          <w:kern w:val="1"/>
          <w:lang w:eastAsia="hi-IN" w:bidi="hi-IN"/>
        </w:rPr>
        <w:t>§ 5</w:t>
      </w:r>
    </w:p>
    <w:p w14:paraId="1CDDF3C6" w14:textId="77777777" w:rsidR="007766AC" w:rsidRPr="00802437" w:rsidRDefault="00BF3018" w:rsidP="007766AC">
      <w:pPr>
        <w:tabs>
          <w:tab w:val="left" w:pos="4118"/>
        </w:tabs>
        <w:suppressAutoHyphens/>
        <w:spacing w:line="288" w:lineRule="auto"/>
        <w:ind w:left="426" w:hanging="426"/>
        <w:jc w:val="center"/>
        <w:rPr>
          <w:rFonts w:ascii="Arial" w:eastAsia="SimSun" w:hAnsi="Arial" w:cs="Arial"/>
          <w:b/>
          <w:bCs/>
          <w:kern w:val="1"/>
          <w:lang w:eastAsia="hi-IN" w:bidi="hi-IN"/>
        </w:rPr>
      </w:pPr>
      <w:r>
        <w:rPr>
          <w:rFonts w:ascii="Arial" w:eastAsia="SimSun" w:hAnsi="Arial" w:cs="Arial"/>
          <w:b/>
          <w:bCs/>
          <w:kern w:val="1"/>
          <w:lang w:eastAsia="hi-IN" w:bidi="hi-IN"/>
        </w:rPr>
        <w:t>Udział podwykonawców w realizacji zamówienia</w:t>
      </w:r>
      <w:r w:rsidR="007766AC" w:rsidRPr="00802437">
        <w:rPr>
          <w:rFonts w:ascii="Arial" w:eastAsia="SimSun" w:hAnsi="Arial" w:cs="Arial"/>
          <w:b/>
          <w:bCs/>
          <w:kern w:val="1"/>
          <w:lang w:eastAsia="hi-IN" w:bidi="hi-IN"/>
        </w:rPr>
        <w:t xml:space="preserve"> </w:t>
      </w:r>
    </w:p>
    <w:p w14:paraId="09DDB279" w14:textId="77777777" w:rsidR="00BF3018" w:rsidRPr="00BF3018" w:rsidRDefault="00BF3018" w:rsidP="00BF3018">
      <w:pPr>
        <w:widowControl w:val="0"/>
        <w:numPr>
          <w:ilvl w:val="0"/>
          <w:numId w:val="16"/>
        </w:numPr>
        <w:tabs>
          <w:tab w:val="left" w:pos="0"/>
          <w:tab w:val="left" w:pos="1134"/>
        </w:tabs>
        <w:suppressAutoHyphens/>
        <w:spacing w:line="288" w:lineRule="auto"/>
        <w:ind w:left="426" w:right="51" w:hanging="426"/>
        <w:jc w:val="both"/>
        <w:rPr>
          <w:rFonts w:ascii="Arial" w:hAnsi="Arial" w:cs="Arial"/>
          <w:kern w:val="1"/>
          <w:lang w:eastAsia="hi-IN" w:bidi="hi-IN"/>
        </w:rPr>
      </w:pPr>
      <w:r w:rsidRPr="00BF3018">
        <w:rPr>
          <w:rFonts w:ascii="Arial" w:hAnsi="Arial" w:cs="Arial"/>
          <w:kern w:val="1"/>
          <w:lang w:eastAsia="hi-IN" w:bidi="hi-IN"/>
        </w:rPr>
        <w:t xml:space="preserve">Zamawiający nie zastrzega obowiązku osobistego wykonania przez Wykonawcę kluczowych części zamówienia. </w:t>
      </w:r>
    </w:p>
    <w:p w14:paraId="191480A2" w14:textId="77777777" w:rsidR="00BF3018" w:rsidRPr="00BF3018" w:rsidRDefault="00BF3018" w:rsidP="00BF3018">
      <w:pPr>
        <w:widowControl w:val="0"/>
        <w:numPr>
          <w:ilvl w:val="0"/>
          <w:numId w:val="16"/>
        </w:numPr>
        <w:tabs>
          <w:tab w:val="left" w:pos="0"/>
          <w:tab w:val="left" w:pos="1134"/>
        </w:tabs>
        <w:suppressAutoHyphens/>
        <w:spacing w:line="288" w:lineRule="auto"/>
        <w:ind w:left="426" w:right="51" w:hanging="426"/>
        <w:jc w:val="both"/>
        <w:rPr>
          <w:rFonts w:ascii="Arial" w:hAnsi="Arial" w:cs="Arial"/>
          <w:kern w:val="1"/>
          <w:lang w:eastAsia="hi-IN" w:bidi="hi-IN"/>
        </w:rPr>
      </w:pPr>
      <w:r w:rsidRPr="00BF3018">
        <w:rPr>
          <w:rFonts w:ascii="Arial" w:hAnsi="Arial" w:cs="Arial"/>
          <w:kern w:val="1"/>
          <w:lang w:eastAsia="hi-IN" w:bidi="hi-IN"/>
        </w:rPr>
        <w:t>Wykonawca może powierzyć wykonanie części zamówienia podwykonawcy (podwykonawcom).</w:t>
      </w:r>
    </w:p>
    <w:p w14:paraId="429794ED" w14:textId="77777777" w:rsidR="00BF3018" w:rsidRPr="00BF3018" w:rsidRDefault="00BF3018" w:rsidP="00BF3018">
      <w:pPr>
        <w:widowControl w:val="0"/>
        <w:numPr>
          <w:ilvl w:val="0"/>
          <w:numId w:val="16"/>
        </w:numPr>
        <w:tabs>
          <w:tab w:val="left" w:pos="0"/>
          <w:tab w:val="left" w:pos="1134"/>
        </w:tabs>
        <w:suppressAutoHyphens/>
        <w:spacing w:line="288" w:lineRule="auto"/>
        <w:ind w:left="426" w:right="51" w:hanging="426"/>
        <w:jc w:val="both"/>
        <w:rPr>
          <w:rFonts w:ascii="Arial" w:hAnsi="Arial" w:cs="Arial"/>
          <w:kern w:val="1"/>
          <w:lang w:eastAsia="hi-IN" w:bidi="hi-IN"/>
        </w:rPr>
      </w:pPr>
      <w:r w:rsidRPr="00BF3018">
        <w:rPr>
          <w:rFonts w:ascii="Arial" w:hAnsi="Arial" w:cs="Arial"/>
          <w:kern w:val="1"/>
          <w:lang w:eastAsia="hi-IN" w:bidi="hi-IN"/>
        </w:rPr>
        <w:t>Wykonawca jest zobowiązany do przedłożenia Zamawiającemu, poświadczonej za zgodność z oryginałem, kopii zawartej umowy o podwykonawstwo, w terminie 7 dni od dnia jej zawarcia.</w:t>
      </w:r>
    </w:p>
    <w:p w14:paraId="4C392C47" w14:textId="77777777" w:rsidR="00BF3018" w:rsidRPr="00BF3018" w:rsidRDefault="00BF3018" w:rsidP="00BF3018">
      <w:pPr>
        <w:widowControl w:val="0"/>
        <w:numPr>
          <w:ilvl w:val="0"/>
          <w:numId w:val="16"/>
        </w:numPr>
        <w:tabs>
          <w:tab w:val="left" w:pos="0"/>
          <w:tab w:val="left" w:pos="1134"/>
        </w:tabs>
        <w:suppressAutoHyphens/>
        <w:spacing w:line="288" w:lineRule="auto"/>
        <w:ind w:left="426" w:right="51" w:hanging="426"/>
        <w:jc w:val="both"/>
        <w:rPr>
          <w:rFonts w:ascii="Arial" w:hAnsi="Arial" w:cs="Arial"/>
          <w:kern w:val="1"/>
          <w:lang w:eastAsia="hi-IN" w:bidi="hi-IN"/>
        </w:rPr>
      </w:pPr>
      <w:r w:rsidRPr="00BF3018">
        <w:rPr>
          <w:rFonts w:ascii="Arial" w:hAnsi="Arial" w:cs="Arial"/>
          <w:kern w:val="1"/>
          <w:lang w:eastAsia="hi-IN" w:bidi="hi-IN"/>
        </w:rPr>
        <w:t xml:space="preserve">Umowa o podwykonawstwo nie może zawierać postanowień kształtujących prawa i obowiązki podwykonawcy, w zakresie kar umownych oraz postanowień dotyczących warunków wypłaty wynagrodzenia, w sposób dla niego mniej korzystny niż prawa i obowiązki Wykonawcy, ukształtowane postanowieniami umowy zawartej między Zamawiającym a Wykonawcą. </w:t>
      </w:r>
    </w:p>
    <w:p w14:paraId="48647403" w14:textId="77777777" w:rsidR="00BF3018" w:rsidRDefault="00BF3018" w:rsidP="00BF3018">
      <w:pPr>
        <w:widowControl w:val="0"/>
        <w:numPr>
          <w:ilvl w:val="0"/>
          <w:numId w:val="16"/>
        </w:numPr>
        <w:tabs>
          <w:tab w:val="left" w:pos="0"/>
          <w:tab w:val="left" w:pos="1134"/>
        </w:tabs>
        <w:suppressAutoHyphens/>
        <w:spacing w:line="288" w:lineRule="auto"/>
        <w:ind w:left="426" w:right="51" w:hanging="426"/>
        <w:jc w:val="both"/>
        <w:rPr>
          <w:rFonts w:ascii="Arial" w:hAnsi="Arial" w:cs="Arial"/>
          <w:kern w:val="1"/>
          <w:lang w:eastAsia="hi-IN" w:bidi="hi-IN"/>
        </w:rPr>
      </w:pPr>
      <w:r w:rsidRPr="00BF3018">
        <w:rPr>
          <w:rFonts w:ascii="Arial" w:hAnsi="Arial" w:cs="Arial"/>
          <w:kern w:val="1"/>
          <w:lang w:eastAsia="hi-IN" w:bidi="hi-IN"/>
        </w:rPr>
        <w:t>Powierzenie wykonania części zamówienia podwykonawcom nie zwalnia Wykonawcy z odpowiedzialności za należyte wykonanie tego zamówienia.</w:t>
      </w:r>
    </w:p>
    <w:p w14:paraId="50C37739" w14:textId="77777777" w:rsidR="006E7B5F" w:rsidRPr="006E7B5F" w:rsidRDefault="006E7B5F" w:rsidP="00AF2EBB">
      <w:pPr>
        <w:shd w:val="clear" w:color="auto" w:fill="FFFFFF"/>
        <w:tabs>
          <w:tab w:val="left" w:pos="709"/>
        </w:tabs>
        <w:spacing w:line="276" w:lineRule="auto"/>
        <w:ind w:left="426" w:firstLine="1"/>
        <w:jc w:val="both"/>
        <w:rPr>
          <w:rFonts w:ascii="Arial" w:hAnsi="Arial" w:cs="Arial"/>
          <w:bCs/>
        </w:rPr>
      </w:pPr>
    </w:p>
    <w:p w14:paraId="1B9D3A7E" w14:textId="77777777" w:rsidR="008D68F0" w:rsidRDefault="008D68F0" w:rsidP="007766AC">
      <w:pPr>
        <w:tabs>
          <w:tab w:val="left" w:pos="4118"/>
        </w:tabs>
        <w:suppressAutoHyphens/>
        <w:spacing w:line="288" w:lineRule="auto"/>
        <w:ind w:left="426" w:hanging="426"/>
        <w:jc w:val="center"/>
        <w:rPr>
          <w:rFonts w:ascii="Arial" w:eastAsia="SimSun" w:hAnsi="Arial" w:cs="Arial"/>
          <w:b/>
          <w:bCs/>
          <w:color w:val="000000"/>
          <w:kern w:val="1"/>
          <w:lang w:eastAsia="hi-IN" w:bidi="hi-IN"/>
        </w:rPr>
      </w:pPr>
    </w:p>
    <w:p w14:paraId="75C1A144" w14:textId="3EB407D5" w:rsidR="007766AC" w:rsidRPr="00F46012" w:rsidRDefault="007766AC" w:rsidP="007766AC">
      <w:pPr>
        <w:tabs>
          <w:tab w:val="left" w:pos="4118"/>
        </w:tabs>
        <w:suppressAutoHyphens/>
        <w:spacing w:line="288" w:lineRule="auto"/>
        <w:ind w:left="426" w:hanging="426"/>
        <w:jc w:val="center"/>
        <w:rPr>
          <w:rFonts w:ascii="Arial" w:eastAsia="SimSun" w:hAnsi="Arial" w:cs="Arial"/>
          <w:b/>
          <w:bCs/>
          <w:color w:val="000000"/>
          <w:kern w:val="1"/>
          <w:lang w:eastAsia="hi-IN" w:bidi="hi-IN"/>
        </w:rPr>
      </w:pPr>
      <w:r w:rsidRPr="00F46012">
        <w:rPr>
          <w:rFonts w:ascii="Arial" w:eastAsia="SimSun" w:hAnsi="Arial" w:cs="Arial"/>
          <w:b/>
          <w:bCs/>
          <w:color w:val="000000"/>
          <w:kern w:val="1"/>
          <w:lang w:eastAsia="hi-IN" w:bidi="hi-IN"/>
        </w:rPr>
        <w:t>§ 6</w:t>
      </w:r>
    </w:p>
    <w:p w14:paraId="2054AC8F" w14:textId="77777777" w:rsidR="007766AC" w:rsidRPr="00F46012" w:rsidRDefault="00BF3018" w:rsidP="007766AC">
      <w:pPr>
        <w:tabs>
          <w:tab w:val="left" w:pos="4118"/>
        </w:tabs>
        <w:suppressAutoHyphens/>
        <w:spacing w:line="288" w:lineRule="auto"/>
        <w:ind w:left="426" w:hanging="426"/>
        <w:jc w:val="center"/>
        <w:rPr>
          <w:rFonts w:ascii="Arial" w:eastAsia="SimSun" w:hAnsi="Arial" w:cs="Arial"/>
          <w:b/>
          <w:bCs/>
          <w:color w:val="000000"/>
          <w:kern w:val="1"/>
          <w:lang w:eastAsia="hi-IN" w:bidi="hi-IN"/>
        </w:rPr>
      </w:pPr>
      <w:r>
        <w:rPr>
          <w:rFonts w:ascii="Arial" w:eastAsia="SimSun" w:hAnsi="Arial" w:cs="Arial"/>
          <w:b/>
          <w:bCs/>
          <w:color w:val="000000"/>
          <w:kern w:val="1"/>
          <w:lang w:eastAsia="hi-IN" w:bidi="hi-IN"/>
        </w:rPr>
        <w:t>Sposób dostawy i zasady odbioru przedmiotu umowy</w:t>
      </w:r>
    </w:p>
    <w:p w14:paraId="6B6CB15B" w14:textId="77777777" w:rsidR="006576F3" w:rsidRDefault="007766AC" w:rsidP="006576F3">
      <w:pPr>
        <w:numPr>
          <w:ilvl w:val="1"/>
          <w:numId w:val="4"/>
        </w:numPr>
        <w:tabs>
          <w:tab w:val="clear" w:pos="567"/>
          <w:tab w:val="num" w:pos="709"/>
        </w:tabs>
        <w:suppressAutoHyphens/>
        <w:spacing w:line="288" w:lineRule="auto"/>
        <w:ind w:left="426" w:hanging="426"/>
        <w:jc w:val="both"/>
        <w:rPr>
          <w:rFonts w:ascii="Arial" w:eastAsia="SimSun" w:hAnsi="Arial" w:cs="Arial"/>
          <w:bCs/>
          <w:color w:val="000000"/>
          <w:kern w:val="1"/>
          <w:lang w:eastAsia="hi-IN" w:bidi="hi-IN"/>
        </w:rPr>
      </w:pPr>
      <w:r w:rsidRPr="00F46012">
        <w:rPr>
          <w:rFonts w:ascii="Arial" w:eastAsia="SimSun" w:hAnsi="Arial" w:cs="Arial"/>
          <w:bCs/>
          <w:color w:val="000000"/>
          <w:kern w:val="1"/>
          <w:lang w:eastAsia="hi-IN" w:bidi="hi-IN"/>
        </w:rPr>
        <w:t xml:space="preserve">Wykonawca </w:t>
      </w:r>
      <w:r w:rsidR="006576F3">
        <w:rPr>
          <w:rFonts w:ascii="Arial" w:eastAsia="SimSun" w:hAnsi="Arial" w:cs="Arial"/>
          <w:bCs/>
          <w:color w:val="000000"/>
          <w:kern w:val="1"/>
          <w:lang w:eastAsia="hi-IN" w:bidi="hi-IN"/>
        </w:rPr>
        <w:t>zobowiązany jest do zgłoszenia Zamawiającemu gotowości do odbioru elementów przedmiotu zamówienia drogą telefoniczną lub pisemną</w:t>
      </w:r>
      <w:r w:rsidR="00DB33F9">
        <w:rPr>
          <w:rFonts w:ascii="Arial" w:eastAsia="SimSun" w:hAnsi="Arial" w:cs="Arial"/>
          <w:bCs/>
          <w:color w:val="000000"/>
          <w:kern w:val="1"/>
          <w:lang w:eastAsia="hi-IN" w:bidi="hi-IN"/>
        </w:rPr>
        <w:t xml:space="preserve"> (dopuszczalna wiadomość e-mail)</w:t>
      </w:r>
      <w:r w:rsidR="006576F3">
        <w:rPr>
          <w:rFonts w:ascii="Arial" w:eastAsia="SimSun" w:hAnsi="Arial" w:cs="Arial"/>
          <w:bCs/>
          <w:color w:val="000000"/>
          <w:kern w:val="1"/>
          <w:lang w:eastAsia="hi-IN" w:bidi="hi-IN"/>
        </w:rPr>
        <w:t>.</w:t>
      </w:r>
    </w:p>
    <w:p w14:paraId="43DCCDDE" w14:textId="41AB91C9" w:rsidR="006576F3" w:rsidRPr="00F46012" w:rsidRDefault="006576F3" w:rsidP="006576F3">
      <w:pPr>
        <w:numPr>
          <w:ilvl w:val="1"/>
          <w:numId w:val="4"/>
        </w:numPr>
        <w:tabs>
          <w:tab w:val="clear" w:pos="567"/>
          <w:tab w:val="num" w:pos="709"/>
        </w:tabs>
        <w:suppressAutoHyphens/>
        <w:spacing w:line="288" w:lineRule="auto"/>
        <w:ind w:left="426" w:hanging="426"/>
        <w:jc w:val="both"/>
        <w:rPr>
          <w:rFonts w:ascii="Arial" w:eastAsia="SimSun" w:hAnsi="Arial" w:cs="Arial"/>
          <w:bCs/>
          <w:color w:val="000000"/>
          <w:kern w:val="1"/>
          <w:lang w:eastAsia="hi-IN" w:bidi="hi-IN"/>
        </w:rPr>
      </w:pPr>
      <w:r>
        <w:rPr>
          <w:rFonts w:ascii="Arial" w:eastAsia="SimSun" w:hAnsi="Arial" w:cs="Arial"/>
          <w:bCs/>
          <w:color w:val="000000"/>
          <w:kern w:val="1"/>
          <w:lang w:eastAsia="hi-IN" w:bidi="hi-IN"/>
        </w:rPr>
        <w:t>W odniesieniu do zgłoszenia, o którym mowa w ust. 1 Zamawiający powiadomi Wykonawcę</w:t>
      </w:r>
      <w:r w:rsidR="0018237E">
        <w:rPr>
          <w:rFonts w:ascii="Arial" w:eastAsia="SimSun" w:hAnsi="Arial" w:cs="Arial"/>
          <w:bCs/>
          <w:color w:val="000000"/>
          <w:kern w:val="1"/>
          <w:lang w:eastAsia="hi-IN" w:bidi="hi-IN"/>
        </w:rPr>
        <w:t xml:space="preserve"> drogą telefoniczną lub pisemną (dopuszczalna wiadomość e-mail</w:t>
      </w:r>
      <w:r w:rsidR="00FA543F">
        <w:rPr>
          <w:rFonts w:ascii="Arial" w:eastAsia="SimSun" w:hAnsi="Arial" w:cs="Arial"/>
          <w:bCs/>
          <w:color w:val="000000"/>
          <w:kern w:val="1"/>
          <w:lang w:eastAsia="hi-IN" w:bidi="hi-IN"/>
        </w:rPr>
        <w:t xml:space="preserve"> na adres </w:t>
      </w:r>
      <w:hyperlink r:id="rId8" w:history="1">
        <w:r w:rsidR="00FA543F" w:rsidRPr="006D706E">
          <w:rPr>
            <w:rStyle w:val="Hipercze"/>
            <w:rFonts w:ascii="Arial" w:eastAsia="SimSun" w:hAnsi="Arial" w:cs="Arial"/>
            <w:bCs/>
            <w:kern w:val="1"/>
            <w:lang w:eastAsia="hi-IN" w:bidi="hi-IN"/>
          </w:rPr>
          <w:t>kup@katowice.lasy.gov.pl</w:t>
        </w:r>
      </w:hyperlink>
      <w:r w:rsidR="00FA543F">
        <w:rPr>
          <w:rFonts w:ascii="Arial" w:eastAsia="SimSun" w:hAnsi="Arial" w:cs="Arial"/>
          <w:bCs/>
          <w:color w:val="000000"/>
          <w:kern w:val="1"/>
          <w:lang w:eastAsia="hi-IN" w:bidi="hi-IN"/>
        </w:rPr>
        <w:t xml:space="preserve"> </w:t>
      </w:r>
      <w:r w:rsidR="0018237E">
        <w:rPr>
          <w:rFonts w:ascii="Arial" w:eastAsia="SimSun" w:hAnsi="Arial" w:cs="Arial"/>
          <w:bCs/>
          <w:color w:val="000000"/>
          <w:kern w:val="1"/>
          <w:lang w:eastAsia="hi-IN" w:bidi="hi-IN"/>
        </w:rPr>
        <w:t>)</w:t>
      </w:r>
      <w:r>
        <w:rPr>
          <w:rFonts w:ascii="Arial" w:eastAsia="SimSun" w:hAnsi="Arial" w:cs="Arial"/>
          <w:bCs/>
          <w:color w:val="000000"/>
          <w:kern w:val="1"/>
          <w:lang w:eastAsia="hi-IN" w:bidi="hi-IN"/>
        </w:rPr>
        <w:t xml:space="preserve"> o oczekiwanym terminie oraz miejscu dostarczenia elementów przedmiotu umowy.</w:t>
      </w:r>
    </w:p>
    <w:p w14:paraId="08D2A760" w14:textId="6F185E76" w:rsidR="002118ED" w:rsidRPr="006576F3" w:rsidRDefault="006576F3" w:rsidP="00AF2EBB">
      <w:pPr>
        <w:numPr>
          <w:ilvl w:val="0"/>
          <w:numId w:val="11"/>
        </w:numPr>
        <w:tabs>
          <w:tab w:val="clear" w:pos="567"/>
          <w:tab w:val="num" w:pos="709"/>
        </w:tabs>
        <w:suppressAutoHyphens/>
        <w:spacing w:line="288" w:lineRule="auto"/>
        <w:ind w:left="426" w:hanging="426"/>
        <w:jc w:val="both"/>
        <w:rPr>
          <w:rFonts w:ascii="Arial" w:eastAsia="SimSun" w:hAnsi="Arial" w:cs="Arial"/>
          <w:bCs/>
          <w:color w:val="000000"/>
          <w:kern w:val="1"/>
          <w:lang w:eastAsia="hi-IN" w:bidi="hi-IN"/>
        </w:rPr>
      </w:pPr>
      <w:r w:rsidRPr="008A22C7">
        <w:rPr>
          <w:rFonts w:ascii="Arial" w:hAnsi="Arial" w:cs="Arial"/>
        </w:rPr>
        <w:t>Upoważnione osoby ze strony Zamawiającego</w:t>
      </w:r>
      <w:r w:rsidR="00B71054">
        <w:rPr>
          <w:rFonts w:ascii="Arial" w:hAnsi="Arial" w:cs="Arial"/>
        </w:rPr>
        <w:t xml:space="preserve"> (wskazane w §13 ust. 2 umowy)</w:t>
      </w:r>
      <w:r w:rsidRPr="008A22C7">
        <w:rPr>
          <w:rFonts w:ascii="Arial" w:hAnsi="Arial" w:cs="Arial"/>
        </w:rPr>
        <w:t xml:space="preserve">, dokonają odbioru dostarczonego przez Wykonawcę przedmiotu umowy w ten sposób, </w:t>
      </w:r>
      <w:r w:rsidRPr="008A22C7">
        <w:rPr>
          <w:rFonts w:ascii="Arial" w:hAnsi="Arial" w:cs="Arial"/>
        </w:rPr>
        <w:lastRenderedPageBreak/>
        <w:t>że po sprawdzeniu go pod względem ilościowym</w:t>
      </w:r>
      <w:r>
        <w:rPr>
          <w:rFonts w:ascii="Arial" w:hAnsi="Arial" w:cs="Arial"/>
        </w:rPr>
        <w:t xml:space="preserve"> i</w:t>
      </w:r>
      <w:r w:rsidRPr="008A22C7">
        <w:rPr>
          <w:rFonts w:ascii="Arial" w:hAnsi="Arial" w:cs="Arial"/>
        </w:rPr>
        <w:t xml:space="preserve"> jakościowym, strony sporządzą i podpiszą</w:t>
      </w:r>
      <w:r>
        <w:rPr>
          <w:rFonts w:ascii="Arial" w:hAnsi="Arial" w:cs="Arial"/>
        </w:rPr>
        <w:t xml:space="preserve"> Protokół odbioru</w:t>
      </w:r>
      <w:r w:rsidRPr="008A22C7">
        <w:rPr>
          <w:rFonts w:ascii="Arial" w:hAnsi="Arial" w:cs="Arial"/>
        </w:rPr>
        <w:t>, na którym naniosą ewentualne uwagi</w:t>
      </w:r>
      <w:r>
        <w:rPr>
          <w:rFonts w:ascii="Arial" w:hAnsi="Arial" w:cs="Arial"/>
        </w:rPr>
        <w:t>.</w:t>
      </w:r>
    </w:p>
    <w:p w14:paraId="146BCCAB" w14:textId="77777777" w:rsidR="006576F3" w:rsidRPr="00BF1A10" w:rsidRDefault="00BF1A10" w:rsidP="00AF2EBB">
      <w:pPr>
        <w:numPr>
          <w:ilvl w:val="0"/>
          <w:numId w:val="11"/>
        </w:numPr>
        <w:tabs>
          <w:tab w:val="clear" w:pos="567"/>
          <w:tab w:val="num" w:pos="709"/>
        </w:tabs>
        <w:suppressAutoHyphens/>
        <w:spacing w:line="288" w:lineRule="auto"/>
        <w:ind w:left="426" w:hanging="426"/>
        <w:jc w:val="both"/>
        <w:rPr>
          <w:rFonts w:ascii="Arial" w:eastAsia="SimSun" w:hAnsi="Arial" w:cs="Arial"/>
          <w:bCs/>
          <w:color w:val="000000"/>
          <w:kern w:val="1"/>
          <w:lang w:eastAsia="hi-IN" w:bidi="hi-IN"/>
        </w:rPr>
      </w:pPr>
      <w:r w:rsidRPr="008A22C7">
        <w:rPr>
          <w:rFonts w:ascii="Arial" w:hAnsi="Arial" w:cs="Arial"/>
        </w:rPr>
        <w:t xml:space="preserve">Jeżeli w toku czynności odbioru stwierdzone zostaną istotne wady fizyczne lub prawne przedmiotu umowy lub niezgodność w stosunku do </w:t>
      </w:r>
      <w:r>
        <w:rPr>
          <w:rFonts w:ascii="Arial" w:hAnsi="Arial" w:cs="Arial"/>
        </w:rPr>
        <w:t>wymagań technicznych określonych w OPZ</w:t>
      </w:r>
      <w:r w:rsidRPr="008A22C7">
        <w:rPr>
          <w:rFonts w:ascii="Arial" w:hAnsi="Arial" w:cs="Arial"/>
        </w:rPr>
        <w:t>, Zamawiający ma prawo odmówić odbioru wadliwego przedmiotu zamówienia i żądać jego wymiany na przedmiot wolny od wad i odpowiadający złożonemu zamówieniu. Wykonawca zobowiązany jest do odebrania wadliwego i/lub nieprzyjętego przedmiotu umowy.</w:t>
      </w:r>
    </w:p>
    <w:p w14:paraId="069777D8" w14:textId="77777777" w:rsidR="00BF1A10" w:rsidRPr="00BF1A10" w:rsidRDefault="00BF1A10" w:rsidP="00AF2EBB">
      <w:pPr>
        <w:numPr>
          <w:ilvl w:val="0"/>
          <w:numId w:val="11"/>
        </w:numPr>
        <w:tabs>
          <w:tab w:val="clear" w:pos="567"/>
          <w:tab w:val="num" w:pos="709"/>
        </w:tabs>
        <w:suppressAutoHyphens/>
        <w:spacing w:line="288" w:lineRule="auto"/>
        <w:ind w:left="426" w:hanging="426"/>
        <w:jc w:val="both"/>
        <w:rPr>
          <w:rFonts w:ascii="Arial" w:eastAsia="SimSun" w:hAnsi="Arial" w:cs="Arial"/>
          <w:bCs/>
          <w:color w:val="000000"/>
          <w:kern w:val="1"/>
          <w:lang w:eastAsia="hi-IN" w:bidi="hi-IN"/>
        </w:rPr>
      </w:pPr>
      <w:r w:rsidRPr="008A22C7">
        <w:rPr>
          <w:rFonts w:ascii="Arial" w:hAnsi="Arial" w:cs="Arial"/>
        </w:rPr>
        <w:t xml:space="preserve">Jeżeli w toku czynności odbioru stwierdzone zostaną nieistotne wady fizyczne lub prawne przedmiotu umowy lub niezgodność w stosunku do </w:t>
      </w:r>
      <w:r>
        <w:rPr>
          <w:rFonts w:ascii="Arial" w:hAnsi="Arial" w:cs="Arial"/>
        </w:rPr>
        <w:t>wymagań technicznych określonych w OPZ</w:t>
      </w:r>
      <w:r w:rsidRPr="008A22C7">
        <w:rPr>
          <w:rFonts w:ascii="Arial" w:hAnsi="Arial" w:cs="Arial"/>
        </w:rPr>
        <w:t>, Zamawiający ma prawo żądać usunięcia wad i usterek lub obniżenia wynagrodzenia.</w:t>
      </w:r>
    </w:p>
    <w:p w14:paraId="7BDD4406" w14:textId="24860B78" w:rsidR="00B762B1" w:rsidRPr="00FA543F" w:rsidRDefault="00B762B1" w:rsidP="00B762B1">
      <w:pPr>
        <w:numPr>
          <w:ilvl w:val="0"/>
          <w:numId w:val="11"/>
        </w:numPr>
        <w:tabs>
          <w:tab w:val="clear" w:pos="567"/>
          <w:tab w:val="num" w:pos="851"/>
        </w:tabs>
        <w:suppressAutoHyphens/>
        <w:spacing w:line="288" w:lineRule="auto"/>
        <w:ind w:left="426"/>
        <w:jc w:val="both"/>
        <w:rPr>
          <w:rFonts w:ascii="Arial" w:eastAsia="SimSun" w:hAnsi="Arial" w:cs="Arial"/>
          <w:bCs/>
          <w:color w:val="000000"/>
          <w:kern w:val="1"/>
          <w:lang w:eastAsia="hi-IN" w:bidi="hi-IN"/>
        </w:rPr>
      </w:pPr>
      <w:r w:rsidRPr="00B762B1">
        <w:rPr>
          <w:rFonts w:ascii="Arial" w:eastAsia="SimSun" w:hAnsi="Arial" w:cs="Arial"/>
          <w:bCs/>
          <w:color w:val="000000"/>
          <w:kern w:val="1"/>
          <w:lang w:eastAsia="hi-IN" w:bidi="hi-IN"/>
        </w:rPr>
        <w:t xml:space="preserve">Wady i niezgodności Wykonawca zobowiązuje się usunąć na własny koszt i dostarczyć przedmiot zamówienia wolny od wad i niezgodności w terminie </w:t>
      </w:r>
      <w:r>
        <w:rPr>
          <w:rFonts w:ascii="Arial" w:eastAsia="SimSun" w:hAnsi="Arial" w:cs="Arial"/>
          <w:bCs/>
          <w:color w:val="000000"/>
          <w:kern w:val="1"/>
          <w:lang w:eastAsia="hi-IN" w:bidi="hi-IN"/>
        </w:rPr>
        <w:t>4</w:t>
      </w:r>
      <w:r w:rsidRPr="00B762B1">
        <w:rPr>
          <w:rFonts w:ascii="Arial" w:eastAsia="SimSun" w:hAnsi="Arial" w:cs="Arial"/>
          <w:bCs/>
          <w:color w:val="000000"/>
          <w:kern w:val="1"/>
          <w:lang w:eastAsia="hi-IN" w:bidi="hi-IN"/>
        </w:rPr>
        <w:t xml:space="preserve"> dni roboczych od dnia odmowy odbioru pierwotnej dostawy</w:t>
      </w:r>
      <w:r w:rsidR="004E674D">
        <w:rPr>
          <w:rFonts w:ascii="Arial" w:eastAsia="SimSun" w:hAnsi="Arial" w:cs="Arial"/>
          <w:bCs/>
          <w:color w:val="000000"/>
          <w:kern w:val="1"/>
          <w:lang w:eastAsia="hi-IN" w:bidi="hi-IN"/>
        </w:rPr>
        <w:t>.</w:t>
      </w:r>
      <w:r w:rsidR="00962323">
        <w:rPr>
          <w:rFonts w:ascii="Arial" w:eastAsia="SimSun" w:hAnsi="Arial" w:cs="Arial"/>
          <w:bCs/>
          <w:color w:val="000000"/>
          <w:kern w:val="1"/>
          <w:lang w:eastAsia="hi-IN" w:bidi="hi-IN"/>
        </w:rPr>
        <w:t xml:space="preserve"> </w:t>
      </w:r>
      <w:r w:rsidR="004E674D" w:rsidRPr="00B762B1">
        <w:rPr>
          <w:rFonts w:ascii="Arial" w:eastAsia="SimSun" w:hAnsi="Arial" w:cs="Arial"/>
          <w:bCs/>
          <w:color w:val="000000"/>
          <w:kern w:val="1"/>
          <w:lang w:eastAsia="hi-IN" w:bidi="hi-IN"/>
        </w:rPr>
        <w:t>Termin ten może zostać wydłużony na pisemny i uzasadniony wniosek Wykonawcy.</w:t>
      </w:r>
      <w:r w:rsidRPr="00FA543F">
        <w:rPr>
          <w:rFonts w:ascii="Arial" w:eastAsia="SimSun" w:hAnsi="Arial" w:cs="Arial"/>
          <w:bCs/>
          <w:color w:val="000000"/>
          <w:kern w:val="1"/>
          <w:lang w:eastAsia="hi-IN" w:bidi="hi-IN"/>
        </w:rPr>
        <w:t xml:space="preserve"> </w:t>
      </w:r>
    </w:p>
    <w:p w14:paraId="7287A0F9" w14:textId="77777777" w:rsidR="00B762B1" w:rsidRPr="00B762B1" w:rsidRDefault="00B762B1" w:rsidP="00B762B1">
      <w:pPr>
        <w:numPr>
          <w:ilvl w:val="0"/>
          <w:numId w:val="11"/>
        </w:numPr>
        <w:tabs>
          <w:tab w:val="clear" w:pos="567"/>
          <w:tab w:val="num" w:pos="851"/>
        </w:tabs>
        <w:suppressAutoHyphens/>
        <w:spacing w:line="288" w:lineRule="auto"/>
        <w:ind w:left="426"/>
        <w:jc w:val="both"/>
        <w:rPr>
          <w:rFonts w:ascii="Arial" w:eastAsia="SimSun" w:hAnsi="Arial" w:cs="Arial"/>
          <w:bCs/>
          <w:color w:val="000000"/>
          <w:kern w:val="1"/>
          <w:lang w:eastAsia="hi-IN" w:bidi="hi-IN"/>
        </w:rPr>
      </w:pPr>
      <w:r w:rsidRPr="00B762B1">
        <w:rPr>
          <w:rFonts w:ascii="Arial" w:eastAsia="SimSun" w:hAnsi="Arial" w:cs="Arial"/>
          <w:bCs/>
          <w:color w:val="000000"/>
          <w:kern w:val="1"/>
          <w:lang w:eastAsia="hi-IN" w:bidi="hi-IN"/>
        </w:rPr>
        <w:t xml:space="preserve">Podpisanie </w:t>
      </w:r>
      <w:r>
        <w:rPr>
          <w:rFonts w:ascii="Arial" w:eastAsia="SimSun" w:hAnsi="Arial" w:cs="Arial"/>
          <w:bCs/>
          <w:color w:val="000000"/>
          <w:kern w:val="1"/>
          <w:lang w:eastAsia="hi-IN" w:bidi="hi-IN"/>
        </w:rPr>
        <w:t>Protokołu odbioru</w:t>
      </w:r>
      <w:r w:rsidRPr="00B762B1">
        <w:rPr>
          <w:rFonts w:ascii="Arial" w:eastAsia="SimSun" w:hAnsi="Arial" w:cs="Arial"/>
          <w:bCs/>
          <w:color w:val="000000"/>
          <w:kern w:val="1"/>
          <w:lang w:eastAsia="hi-IN" w:bidi="hi-IN"/>
        </w:rPr>
        <w:t xml:space="preserve"> nie oznacza potwierdzenia braku innych, a nieujawnionych wad fizycznych i prawnych przedmiotu zamówienia. </w:t>
      </w:r>
    </w:p>
    <w:p w14:paraId="583767F7" w14:textId="4D88DE35" w:rsidR="00BF1A10" w:rsidRPr="00F46012" w:rsidRDefault="00B762B1" w:rsidP="00B762B1">
      <w:pPr>
        <w:numPr>
          <w:ilvl w:val="0"/>
          <w:numId w:val="11"/>
        </w:numPr>
        <w:tabs>
          <w:tab w:val="clear" w:pos="567"/>
          <w:tab w:val="num" w:pos="851"/>
        </w:tabs>
        <w:suppressAutoHyphens/>
        <w:spacing w:line="288" w:lineRule="auto"/>
        <w:ind w:left="426"/>
        <w:jc w:val="both"/>
        <w:rPr>
          <w:rFonts w:ascii="Arial" w:eastAsia="SimSun" w:hAnsi="Arial" w:cs="Arial"/>
          <w:bCs/>
          <w:color w:val="000000"/>
          <w:kern w:val="1"/>
          <w:lang w:eastAsia="hi-IN" w:bidi="hi-IN"/>
        </w:rPr>
      </w:pPr>
      <w:r w:rsidRPr="00B762B1">
        <w:rPr>
          <w:rFonts w:ascii="Arial" w:eastAsia="SimSun" w:hAnsi="Arial" w:cs="Arial"/>
          <w:bCs/>
          <w:color w:val="000000"/>
          <w:kern w:val="1"/>
          <w:lang w:eastAsia="hi-IN" w:bidi="hi-IN"/>
        </w:rPr>
        <w:t xml:space="preserve">Podpisanie przez strony </w:t>
      </w:r>
      <w:r>
        <w:rPr>
          <w:rFonts w:ascii="Arial" w:eastAsia="SimSun" w:hAnsi="Arial" w:cs="Arial"/>
          <w:bCs/>
          <w:color w:val="000000"/>
          <w:kern w:val="1"/>
          <w:lang w:eastAsia="hi-IN" w:bidi="hi-IN"/>
        </w:rPr>
        <w:t>Protokołu odbioru</w:t>
      </w:r>
      <w:r w:rsidR="00962323">
        <w:rPr>
          <w:rFonts w:ascii="Arial" w:eastAsia="SimSun" w:hAnsi="Arial" w:cs="Arial"/>
          <w:bCs/>
          <w:color w:val="000000"/>
          <w:kern w:val="1"/>
          <w:lang w:eastAsia="hi-IN" w:bidi="hi-IN"/>
        </w:rPr>
        <w:t xml:space="preserve"> częściowego</w:t>
      </w:r>
      <w:r w:rsidR="00FA543F">
        <w:rPr>
          <w:rFonts w:ascii="Arial" w:eastAsia="SimSun" w:hAnsi="Arial" w:cs="Arial"/>
          <w:bCs/>
          <w:color w:val="000000"/>
          <w:kern w:val="1"/>
          <w:lang w:eastAsia="hi-IN" w:bidi="hi-IN"/>
        </w:rPr>
        <w:t xml:space="preserve"> lub </w:t>
      </w:r>
      <w:r w:rsidR="00962323">
        <w:rPr>
          <w:rFonts w:ascii="Arial" w:eastAsia="SimSun" w:hAnsi="Arial" w:cs="Arial"/>
          <w:bCs/>
          <w:color w:val="000000"/>
          <w:kern w:val="1"/>
          <w:lang w:eastAsia="hi-IN" w:bidi="hi-IN"/>
        </w:rPr>
        <w:t>końcowego</w:t>
      </w:r>
      <w:r w:rsidRPr="00B762B1">
        <w:rPr>
          <w:rFonts w:ascii="Arial" w:eastAsia="SimSun" w:hAnsi="Arial" w:cs="Arial"/>
          <w:bCs/>
          <w:color w:val="000000"/>
          <w:kern w:val="1"/>
          <w:lang w:eastAsia="hi-IN" w:bidi="hi-IN"/>
        </w:rPr>
        <w:t xml:space="preserve"> potwierdzającego zrealizowanie</w:t>
      </w:r>
      <w:r w:rsidR="00FA543F">
        <w:rPr>
          <w:rFonts w:ascii="Arial" w:eastAsia="SimSun" w:hAnsi="Arial" w:cs="Arial"/>
          <w:bCs/>
          <w:color w:val="000000"/>
          <w:kern w:val="1"/>
          <w:lang w:eastAsia="hi-IN" w:bidi="hi-IN"/>
        </w:rPr>
        <w:t xml:space="preserve"> odpowiednio</w:t>
      </w:r>
      <w:r w:rsidRPr="00B762B1">
        <w:rPr>
          <w:rFonts w:ascii="Arial" w:eastAsia="SimSun" w:hAnsi="Arial" w:cs="Arial"/>
          <w:bCs/>
          <w:color w:val="000000"/>
          <w:kern w:val="1"/>
          <w:lang w:eastAsia="hi-IN" w:bidi="hi-IN"/>
        </w:rPr>
        <w:t xml:space="preserve"> </w:t>
      </w:r>
      <w:r w:rsidR="00962323">
        <w:rPr>
          <w:rFonts w:ascii="Arial" w:eastAsia="SimSun" w:hAnsi="Arial" w:cs="Arial"/>
          <w:bCs/>
          <w:color w:val="000000"/>
          <w:kern w:val="1"/>
          <w:lang w:eastAsia="hi-IN" w:bidi="hi-IN"/>
        </w:rPr>
        <w:t>części zamówienia</w:t>
      </w:r>
      <w:r w:rsidR="00FA543F">
        <w:rPr>
          <w:rFonts w:ascii="Arial" w:eastAsia="SimSun" w:hAnsi="Arial" w:cs="Arial"/>
          <w:bCs/>
          <w:color w:val="000000"/>
          <w:kern w:val="1"/>
          <w:lang w:eastAsia="hi-IN" w:bidi="hi-IN"/>
        </w:rPr>
        <w:t xml:space="preserve"> lub </w:t>
      </w:r>
      <w:r w:rsidRPr="00B762B1">
        <w:rPr>
          <w:rFonts w:ascii="Arial" w:eastAsia="SimSun" w:hAnsi="Arial" w:cs="Arial"/>
          <w:bCs/>
          <w:color w:val="000000"/>
          <w:kern w:val="1"/>
          <w:lang w:eastAsia="hi-IN" w:bidi="hi-IN"/>
        </w:rPr>
        <w:t>całego zamówienia jest podstawą do wystawienia faktury.</w:t>
      </w:r>
    </w:p>
    <w:p w14:paraId="609C6424" w14:textId="77777777" w:rsidR="007766AC" w:rsidRPr="00F46012" w:rsidRDefault="007766AC" w:rsidP="002118ED">
      <w:pPr>
        <w:tabs>
          <w:tab w:val="left" w:pos="4118"/>
        </w:tabs>
        <w:suppressAutoHyphens/>
        <w:spacing w:line="288" w:lineRule="auto"/>
        <w:ind w:left="426" w:hanging="426"/>
        <w:jc w:val="both"/>
        <w:rPr>
          <w:rFonts w:ascii="Arial" w:eastAsia="SimSun" w:hAnsi="Arial" w:cs="Arial"/>
          <w:b/>
          <w:bCs/>
          <w:color w:val="000000"/>
          <w:kern w:val="1"/>
          <w:lang w:eastAsia="hi-IN" w:bidi="hi-IN"/>
        </w:rPr>
      </w:pPr>
    </w:p>
    <w:p w14:paraId="6ABAAB1E" w14:textId="77777777" w:rsidR="007766AC" w:rsidRPr="00D10BDE" w:rsidRDefault="007766AC" w:rsidP="007766AC">
      <w:pPr>
        <w:tabs>
          <w:tab w:val="left" w:pos="4118"/>
        </w:tabs>
        <w:suppressAutoHyphens/>
        <w:spacing w:line="288" w:lineRule="auto"/>
        <w:ind w:left="426" w:hanging="426"/>
        <w:jc w:val="center"/>
        <w:rPr>
          <w:rFonts w:ascii="Arial" w:eastAsia="SimSun" w:hAnsi="Arial" w:cs="Arial"/>
          <w:b/>
          <w:bCs/>
          <w:color w:val="000000"/>
          <w:kern w:val="1"/>
          <w:lang w:eastAsia="hi-IN" w:bidi="hi-IN"/>
        </w:rPr>
      </w:pPr>
      <w:r w:rsidRPr="00D10BDE">
        <w:rPr>
          <w:rFonts w:ascii="Arial" w:eastAsia="SimSun" w:hAnsi="Arial" w:cs="Arial"/>
          <w:b/>
          <w:bCs/>
          <w:color w:val="000000"/>
          <w:kern w:val="1"/>
          <w:lang w:eastAsia="hi-IN" w:bidi="hi-IN"/>
        </w:rPr>
        <w:t>§ 7</w:t>
      </w:r>
    </w:p>
    <w:p w14:paraId="16438946" w14:textId="77777777" w:rsidR="007766AC" w:rsidRPr="00D10BDE" w:rsidRDefault="00B762B1" w:rsidP="007766AC">
      <w:pPr>
        <w:tabs>
          <w:tab w:val="left" w:pos="4118"/>
        </w:tabs>
        <w:suppressAutoHyphens/>
        <w:spacing w:line="288" w:lineRule="auto"/>
        <w:ind w:left="426" w:hanging="426"/>
        <w:jc w:val="center"/>
        <w:rPr>
          <w:rFonts w:ascii="Arial" w:eastAsia="SimSun" w:hAnsi="Arial" w:cs="Arial"/>
          <w:b/>
          <w:bCs/>
          <w:color w:val="000000"/>
          <w:kern w:val="1"/>
          <w:lang w:eastAsia="hi-IN" w:bidi="hi-IN"/>
        </w:rPr>
      </w:pPr>
      <w:r>
        <w:rPr>
          <w:rFonts w:ascii="Arial" w:eastAsia="SimSun" w:hAnsi="Arial" w:cs="Arial"/>
          <w:b/>
          <w:bCs/>
          <w:color w:val="000000"/>
          <w:kern w:val="1"/>
          <w:lang w:eastAsia="hi-IN" w:bidi="hi-IN"/>
        </w:rPr>
        <w:t>Cena i warunki płatności</w:t>
      </w:r>
    </w:p>
    <w:p w14:paraId="37F60112" w14:textId="6DCB32D8" w:rsidR="00B762B1" w:rsidRPr="00B762B1" w:rsidRDefault="00B762B1" w:rsidP="00B762B1">
      <w:pPr>
        <w:numPr>
          <w:ilvl w:val="0"/>
          <w:numId w:val="13"/>
        </w:numPr>
        <w:suppressAutoHyphens/>
        <w:spacing w:line="288" w:lineRule="auto"/>
        <w:jc w:val="both"/>
        <w:rPr>
          <w:rFonts w:ascii="Arial" w:eastAsia="SimSun" w:hAnsi="Arial" w:cs="Arial"/>
          <w:kern w:val="1"/>
          <w:lang w:eastAsia="hi-IN" w:bidi="hi-IN"/>
        </w:rPr>
      </w:pPr>
      <w:r w:rsidRPr="00B762B1">
        <w:rPr>
          <w:rFonts w:ascii="Arial" w:eastAsia="SimSun" w:hAnsi="Arial" w:cs="Arial"/>
          <w:kern w:val="1"/>
          <w:lang w:eastAsia="hi-IN" w:bidi="hi-IN"/>
        </w:rPr>
        <w:t>Z tytułu realizacji zamówienia Wykonawca otrzyma wynagrodzenie w kwocie</w:t>
      </w:r>
      <w:r>
        <w:rPr>
          <w:rFonts w:ascii="Arial" w:eastAsia="SimSun" w:hAnsi="Arial" w:cs="Arial"/>
          <w:kern w:val="1"/>
          <w:lang w:eastAsia="hi-IN" w:bidi="hi-IN"/>
        </w:rPr>
        <w:t>:</w:t>
      </w:r>
      <w:r w:rsidRPr="00B762B1">
        <w:rPr>
          <w:rFonts w:ascii="Arial" w:eastAsia="SimSun" w:hAnsi="Arial" w:cs="Arial"/>
          <w:kern w:val="1"/>
          <w:lang w:eastAsia="hi-IN" w:bidi="hi-IN"/>
        </w:rPr>
        <w:t xml:space="preserve"> ……… zł brutto  (słownie:</w:t>
      </w:r>
      <w:r>
        <w:rPr>
          <w:rFonts w:ascii="Arial" w:eastAsia="SimSun" w:hAnsi="Arial" w:cs="Arial"/>
          <w:kern w:val="1"/>
          <w:lang w:eastAsia="hi-IN" w:bidi="hi-IN"/>
        </w:rPr>
        <w:t xml:space="preserve"> </w:t>
      </w:r>
      <w:r w:rsidRPr="00B762B1">
        <w:rPr>
          <w:rFonts w:ascii="Arial" w:eastAsia="SimSun" w:hAnsi="Arial" w:cs="Arial"/>
          <w:kern w:val="1"/>
          <w:lang w:eastAsia="hi-IN" w:bidi="hi-IN"/>
        </w:rPr>
        <w:t>………..…….), VAT…% w kwocie ……. (słownie: ………………..)</w:t>
      </w:r>
      <w:r>
        <w:rPr>
          <w:rFonts w:ascii="Arial" w:eastAsia="SimSun" w:hAnsi="Arial" w:cs="Arial"/>
          <w:kern w:val="1"/>
          <w:lang w:eastAsia="hi-IN" w:bidi="hi-IN"/>
        </w:rPr>
        <w:t xml:space="preserve">, </w:t>
      </w:r>
      <w:r w:rsidRPr="00B762B1">
        <w:rPr>
          <w:rFonts w:ascii="Arial" w:eastAsia="SimSun" w:hAnsi="Arial" w:cs="Arial"/>
          <w:kern w:val="1"/>
          <w:lang w:eastAsia="hi-IN" w:bidi="hi-IN"/>
        </w:rPr>
        <w:t>wynagrodzenie netto wyniesie</w:t>
      </w:r>
      <w:r>
        <w:rPr>
          <w:rFonts w:ascii="Arial" w:eastAsia="SimSun" w:hAnsi="Arial" w:cs="Arial"/>
          <w:kern w:val="1"/>
          <w:lang w:eastAsia="hi-IN" w:bidi="hi-IN"/>
        </w:rPr>
        <w:t>:</w:t>
      </w:r>
      <w:r w:rsidRPr="00B762B1">
        <w:rPr>
          <w:rFonts w:ascii="Arial" w:eastAsia="SimSun" w:hAnsi="Arial" w:cs="Arial"/>
          <w:kern w:val="1"/>
          <w:lang w:eastAsia="hi-IN" w:bidi="hi-IN"/>
        </w:rPr>
        <w:t xml:space="preserve"> …………zł (słownie</w:t>
      </w:r>
      <w:r>
        <w:rPr>
          <w:rFonts w:ascii="Arial" w:eastAsia="SimSun" w:hAnsi="Arial" w:cs="Arial"/>
          <w:kern w:val="1"/>
          <w:lang w:eastAsia="hi-IN" w:bidi="hi-IN"/>
        </w:rPr>
        <w:t>: …………………………).</w:t>
      </w:r>
      <w:r w:rsidR="0018237E">
        <w:rPr>
          <w:rFonts w:ascii="Arial" w:eastAsia="SimSun" w:hAnsi="Arial" w:cs="Arial"/>
          <w:kern w:val="1"/>
          <w:lang w:eastAsia="hi-IN" w:bidi="hi-IN"/>
        </w:rPr>
        <w:t xml:space="preserve"> </w:t>
      </w:r>
      <w:r w:rsidR="00591228">
        <w:rPr>
          <w:rFonts w:ascii="Arial" w:eastAsia="SimSun" w:hAnsi="Arial" w:cs="Arial"/>
          <w:kern w:val="1"/>
          <w:lang w:eastAsia="hi-IN" w:bidi="hi-IN"/>
        </w:rPr>
        <w:t>Cena jednostkowa</w:t>
      </w:r>
      <w:r w:rsidR="00851119">
        <w:rPr>
          <w:rFonts w:ascii="Arial" w:eastAsia="SimSun" w:hAnsi="Arial" w:cs="Arial"/>
          <w:kern w:val="1"/>
          <w:lang w:eastAsia="hi-IN" w:bidi="hi-IN"/>
        </w:rPr>
        <w:t xml:space="preserve"> przyjęta do rozliczenia</w:t>
      </w:r>
      <w:r w:rsidR="00591228">
        <w:rPr>
          <w:rFonts w:ascii="Arial" w:eastAsia="SimSun" w:hAnsi="Arial" w:cs="Arial"/>
          <w:kern w:val="1"/>
          <w:lang w:eastAsia="hi-IN" w:bidi="hi-IN"/>
        </w:rPr>
        <w:t xml:space="preserve"> (za wykonanie jednej zwyżki łowieckiej) wynika z oferty Wykonawcy i wynosi: …….. zł brutto</w:t>
      </w:r>
      <w:r w:rsidR="004E674D">
        <w:rPr>
          <w:rFonts w:ascii="Arial" w:eastAsia="SimSun" w:hAnsi="Arial" w:cs="Arial"/>
          <w:kern w:val="1"/>
          <w:lang w:eastAsia="hi-IN" w:bidi="hi-IN"/>
        </w:rPr>
        <w:t xml:space="preserve"> (zwyżka mała), </w:t>
      </w:r>
      <w:r w:rsidR="004C43F1">
        <w:rPr>
          <w:rFonts w:ascii="Arial" w:eastAsia="SimSun" w:hAnsi="Arial" w:cs="Arial"/>
          <w:kern w:val="1"/>
          <w:lang w:eastAsia="hi-IN" w:bidi="hi-IN"/>
        </w:rPr>
        <w:t xml:space="preserve">…….. zł brutto (zwyżka duża) </w:t>
      </w:r>
      <w:r w:rsidR="004C43F1">
        <w:rPr>
          <w:rFonts w:ascii="Arial" w:eastAsia="SimSun" w:hAnsi="Arial" w:cs="Arial"/>
          <w:i/>
          <w:iCs/>
          <w:kern w:val="1"/>
          <w:lang w:eastAsia="hi-IN" w:bidi="hi-IN"/>
        </w:rPr>
        <w:t>(zastosować odpowiednio do części)</w:t>
      </w:r>
      <w:r w:rsidR="00591228">
        <w:rPr>
          <w:rFonts w:ascii="Arial" w:eastAsia="SimSun" w:hAnsi="Arial" w:cs="Arial"/>
          <w:kern w:val="1"/>
          <w:lang w:eastAsia="hi-IN" w:bidi="hi-IN"/>
        </w:rPr>
        <w:t>.</w:t>
      </w:r>
    </w:p>
    <w:p w14:paraId="7393E3AE" w14:textId="77777777" w:rsidR="00B762B1" w:rsidRPr="00B762B1" w:rsidRDefault="00B762B1" w:rsidP="00B762B1">
      <w:pPr>
        <w:numPr>
          <w:ilvl w:val="0"/>
          <w:numId w:val="13"/>
        </w:numPr>
        <w:suppressAutoHyphens/>
        <w:spacing w:line="288" w:lineRule="auto"/>
        <w:jc w:val="both"/>
        <w:rPr>
          <w:rFonts w:ascii="Arial" w:eastAsia="SimSun" w:hAnsi="Arial" w:cs="Arial"/>
          <w:kern w:val="1"/>
          <w:lang w:eastAsia="hi-IN" w:bidi="hi-IN"/>
        </w:rPr>
      </w:pPr>
      <w:r w:rsidRPr="00B762B1">
        <w:rPr>
          <w:rFonts w:ascii="Arial" w:eastAsia="SimSun" w:hAnsi="Arial" w:cs="Arial"/>
          <w:kern w:val="1"/>
          <w:lang w:eastAsia="hi-IN" w:bidi="hi-IN"/>
        </w:rPr>
        <w:t xml:space="preserve">Wynagrodzenie, o którym mowa w ust. 1, obejmuje wszelkie koszty związane z realizacją zamówienia, w tym w szczególności: wartość przedmiotu zamówienia, wszelkie koszty transportu do miejsca wskazanego przez Zamawiającego, ryzyko inflacyjne i inne mogące mieć wpływ na warunki realizacji umowy, ryzyko Wykonawcy z tytułu oszacowania wszelkich kosztów związanych z realizacją umowy, a także oddziaływania innych czynników mających lub mogących mieć wpływ na wynagrodzenie, takich jak opłaty, podatki, cła itp. </w:t>
      </w:r>
    </w:p>
    <w:p w14:paraId="0B9289BE" w14:textId="77777777" w:rsidR="00B762B1" w:rsidRPr="00B762B1" w:rsidRDefault="00B762B1" w:rsidP="00B762B1">
      <w:pPr>
        <w:numPr>
          <w:ilvl w:val="0"/>
          <w:numId w:val="13"/>
        </w:numPr>
        <w:suppressAutoHyphens/>
        <w:spacing w:line="288" w:lineRule="auto"/>
        <w:jc w:val="both"/>
        <w:rPr>
          <w:rFonts w:ascii="Arial" w:eastAsia="SimSun" w:hAnsi="Arial" w:cs="Arial"/>
          <w:kern w:val="1"/>
          <w:lang w:eastAsia="hi-IN" w:bidi="hi-IN"/>
        </w:rPr>
      </w:pPr>
      <w:r w:rsidRPr="00B762B1">
        <w:rPr>
          <w:rFonts w:ascii="Arial" w:eastAsia="SimSun" w:hAnsi="Arial" w:cs="Arial"/>
          <w:kern w:val="1"/>
          <w:lang w:eastAsia="hi-IN" w:bidi="hi-IN"/>
        </w:rPr>
        <w:t>Wartością końcową umowy będzie wartość faktycznie zrealizowanego i przyjętego przedmiotu umowy.</w:t>
      </w:r>
    </w:p>
    <w:p w14:paraId="0FBAF77F" w14:textId="77777777" w:rsidR="00B762B1" w:rsidRPr="00B762B1" w:rsidRDefault="00B762B1" w:rsidP="00B762B1">
      <w:pPr>
        <w:numPr>
          <w:ilvl w:val="0"/>
          <w:numId w:val="13"/>
        </w:numPr>
        <w:suppressAutoHyphens/>
        <w:spacing w:line="288" w:lineRule="auto"/>
        <w:jc w:val="both"/>
        <w:rPr>
          <w:rFonts w:ascii="Arial" w:eastAsia="SimSun" w:hAnsi="Arial" w:cs="Arial"/>
          <w:kern w:val="1"/>
          <w:lang w:eastAsia="hi-IN" w:bidi="hi-IN"/>
        </w:rPr>
      </w:pPr>
      <w:r w:rsidRPr="00B762B1">
        <w:rPr>
          <w:rFonts w:ascii="Arial" w:eastAsia="SimSun" w:hAnsi="Arial" w:cs="Arial"/>
          <w:kern w:val="1"/>
          <w:lang w:eastAsia="hi-IN" w:bidi="hi-IN"/>
        </w:rPr>
        <w:t>Rozliczenie pomiędzy Stronami za wykonanie dostawy nastąpi po dokonaniu odbioru przedmiotu zamówienia</w:t>
      </w:r>
      <w:r>
        <w:rPr>
          <w:rFonts w:ascii="Arial" w:eastAsia="SimSun" w:hAnsi="Arial" w:cs="Arial"/>
          <w:kern w:val="1"/>
          <w:lang w:eastAsia="hi-IN" w:bidi="hi-IN"/>
        </w:rPr>
        <w:t xml:space="preserve"> (częściowego lub końcowego)</w:t>
      </w:r>
      <w:r w:rsidRPr="00B762B1">
        <w:rPr>
          <w:rFonts w:ascii="Arial" w:eastAsia="SimSun" w:hAnsi="Arial" w:cs="Arial"/>
          <w:kern w:val="1"/>
          <w:lang w:eastAsia="hi-IN" w:bidi="hi-IN"/>
        </w:rPr>
        <w:t xml:space="preserve">. </w:t>
      </w:r>
      <w:r>
        <w:rPr>
          <w:rFonts w:ascii="Arial" w:eastAsia="SimSun" w:hAnsi="Arial" w:cs="Arial"/>
          <w:kern w:val="1"/>
          <w:lang w:eastAsia="hi-IN" w:bidi="hi-IN"/>
        </w:rPr>
        <w:t xml:space="preserve">Przewiduje się </w:t>
      </w:r>
      <w:r w:rsidRPr="00B762B1">
        <w:rPr>
          <w:rFonts w:ascii="Arial" w:eastAsia="SimSun" w:hAnsi="Arial" w:cs="Arial"/>
          <w:kern w:val="1"/>
          <w:lang w:eastAsia="hi-IN" w:bidi="hi-IN"/>
        </w:rPr>
        <w:t>rozlicze</w:t>
      </w:r>
      <w:r>
        <w:rPr>
          <w:rFonts w:ascii="Arial" w:eastAsia="SimSun" w:hAnsi="Arial" w:cs="Arial"/>
          <w:kern w:val="1"/>
          <w:lang w:eastAsia="hi-IN" w:bidi="hi-IN"/>
        </w:rPr>
        <w:t>nia częściowe</w:t>
      </w:r>
      <w:r w:rsidRPr="00B762B1">
        <w:rPr>
          <w:rFonts w:ascii="Arial" w:eastAsia="SimSun" w:hAnsi="Arial" w:cs="Arial"/>
          <w:kern w:val="1"/>
          <w:lang w:eastAsia="hi-IN" w:bidi="hi-IN"/>
        </w:rPr>
        <w:t xml:space="preserve">. </w:t>
      </w:r>
    </w:p>
    <w:p w14:paraId="12B582D4" w14:textId="77777777" w:rsidR="00B762B1" w:rsidRPr="00B762B1" w:rsidRDefault="00B762B1" w:rsidP="00B762B1">
      <w:pPr>
        <w:numPr>
          <w:ilvl w:val="0"/>
          <w:numId w:val="13"/>
        </w:numPr>
        <w:suppressAutoHyphens/>
        <w:spacing w:line="288" w:lineRule="auto"/>
        <w:jc w:val="both"/>
        <w:rPr>
          <w:rFonts w:ascii="Arial" w:eastAsia="SimSun" w:hAnsi="Arial" w:cs="Arial"/>
          <w:kern w:val="1"/>
          <w:lang w:eastAsia="hi-IN" w:bidi="hi-IN"/>
        </w:rPr>
      </w:pPr>
      <w:r w:rsidRPr="00B762B1">
        <w:rPr>
          <w:rFonts w:ascii="Arial" w:eastAsia="SimSun" w:hAnsi="Arial" w:cs="Arial"/>
          <w:kern w:val="1"/>
          <w:lang w:eastAsia="hi-IN" w:bidi="hi-IN"/>
        </w:rPr>
        <w:lastRenderedPageBreak/>
        <w:t xml:space="preserve">Niedoszacowanie, pominięcie oraz brak rozpoznania zakresu przedmiotu umowy nie może być podstawą do żądania zmiany wynagrodzenia, określonego w ust. 1. </w:t>
      </w:r>
    </w:p>
    <w:p w14:paraId="5868C1A0" w14:textId="08A25384" w:rsidR="00B762B1" w:rsidRPr="00B762B1" w:rsidRDefault="00B762B1" w:rsidP="00B762B1">
      <w:pPr>
        <w:numPr>
          <w:ilvl w:val="0"/>
          <w:numId w:val="13"/>
        </w:numPr>
        <w:suppressAutoHyphens/>
        <w:spacing w:line="288" w:lineRule="auto"/>
        <w:jc w:val="both"/>
        <w:rPr>
          <w:rFonts w:ascii="Arial" w:eastAsia="SimSun" w:hAnsi="Arial" w:cs="Arial"/>
          <w:kern w:val="1"/>
          <w:lang w:eastAsia="hi-IN" w:bidi="hi-IN"/>
        </w:rPr>
      </w:pPr>
      <w:r w:rsidRPr="00B762B1">
        <w:rPr>
          <w:rFonts w:ascii="Arial" w:eastAsia="SimSun" w:hAnsi="Arial" w:cs="Arial"/>
          <w:kern w:val="1"/>
          <w:lang w:eastAsia="hi-IN" w:bidi="hi-IN"/>
        </w:rPr>
        <w:t xml:space="preserve">Płatność będzie zrealizowana przelewem, z wykorzystaniem mechanizmu podzielonej płatności, na wskazany przez Wykonawcę rachunek bankowy nr ………………., prowadzony w banku …………….., w terminie do 14 dni od daty otrzymania przez Zamawiającego prawidłowo wystawionej faktury VAT. </w:t>
      </w:r>
    </w:p>
    <w:p w14:paraId="45D90352" w14:textId="4D217E26" w:rsidR="00B762B1" w:rsidRPr="00B762B1" w:rsidRDefault="00B762B1" w:rsidP="00B762B1">
      <w:pPr>
        <w:numPr>
          <w:ilvl w:val="0"/>
          <w:numId w:val="13"/>
        </w:numPr>
        <w:suppressAutoHyphens/>
        <w:spacing w:line="288" w:lineRule="auto"/>
        <w:jc w:val="both"/>
        <w:rPr>
          <w:rFonts w:ascii="Arial" w:eastAsia="SimSun" w:hAnsi="Arial" w:cs="Arial"/>
          <w:kern w:val="1"/>
          <w:lang w:eastAsia="hi-IN" w:bidi="hi-IN"/>
        </w:rPr>
      </w:pPr>
      <w:r w:rsidRPr="00B762B1">
        <w:rPr>
          <w:rFonts w:ascii="Arial" w:eastAsia="SimSun" w:hAnsi="Arial" w:cs="Arial"/>
          <w:kern w:val="1"/>
          <w:lang w:eastAsia="hi-IN" w:bidi="hi-IN"/>
        </w:rPr>
        <w:t xml:space="preserve">Faktura wystawiona będzie na: </w:t>
      </w:r>
      <w:r>
        <w:rPr>
          <w:rFonts w:ascii="Arial" w:eastAsia="SimSun" w:hAnsi="Arial" w:cs="Arial"/>
          <w:kern w:val="1"/>
          <w:lang w:eastAsia="hi-IN" w:bidi="hi-IN"/>
        </w:rPr>
        <w:t>Państwowe Gospodarstwo Leśne Lasy Państwowe Nadleśnictwo Kup, ul. 1 Maja 9, 46-082 Kup, NIP: 7540005430</w:t>
      </w:r>
      <w:r w:rsidR="00587D71">
        <w:rPr>
          <w:rFonts w:ascii="Arial" w:eastAsia="SimSun" w:hAnsi="Arial" w:cs="Arial"/>
          <w:kern w:val="1"/>
          <w:lang w:eastAsia="hi-IN" w:bidi="hi-IN"/>
        </w:rPr>
        <w:t>.</w:t>
      </w:r>
    </w:p>
    <w:p w14:paraId="316145B8" w14:textId="34218182" w:rsidR="00B762B1" w:rsidRPr="00B762B1" w:rsidRDefault="00B762B1" w:rsidP="00B762B1">
      <w:pPr>
        <w:numPr>
          <w:ilvl w:val="0"/>
          <w:numId w:val="13"/>
        </w:numPr>
        <w:suppressAutoHyphens/>
        <w:spacing w:line="288" w:lineRule="auto"/>
        <w:jc w:val="both"/>
        <w:rPr>
          <w:rFonts w:ascii="Arial" w:eastAsia="SimSun" w:hAnsi="Arial" w:cs="Arial"/>
          <w:color w:val="000000"/>
          <w:kern w:val="1"/>
          <w:lang w:eastAsia="hi-IN" w:bidi="hi-IN"/>
        </w:rPr>
      </w:pPr>
      <w:r w:rsidRPr="00B762B1">
        <w:rPr>
          <w:rFonts w:ascii="Arial" w:eastAsia="SimSun" w:hAnsi="Arial" w:cs="Arial"/>
          <w:kern w:val="1"/>
          <w:lang w:eastAsia="hi-IN" w:bidi="hi-IN"/>
        </w:rPr>
        <w:t xml:space="preserve">Za dzień zapłaty uznaje się dzień, w którym nastąpi obciążenie rachunku </w:t>
      </w:r>
      <w:r w:rsidR="00591228">
        <w:rPr>
          <w:rFonts w:ascii="Arial" w:eastAsia="SimSun" w:hAnsi="Arial" w:cs="Arial"/>
          <w:kern w:val="1"/>
          <w:lang w:eastAsia="hi-IN" w:bidi="hi-IN"/>
        </w:rPr>
        <w:t>Zamawiającego</w:t>
      </w:r>
      <w:r w:rsidRPr="00B762B1">
        <w:rPr>
          <w:rFonts w:ascii="Arial" w:eastAsia="SimSun" w:hAnsi="Arial" w:cs="Arial"/>
          <w:kern w:val="1"/>
          <w:lang w:eastAsia="hi-IN" w:bidi="hi-IN"/>
        </w:rPr>
        <w:t>.</w:t>
      </w:r>
    </w:p>
    <w:p w14:paraId="7BBC7104" w14:textId="77777777" w:rsidR="00834552" w:rsidRPr="00F46012" w:rsidRDefault="00834552" w:rsidP="00834552">
      <w:pPr>
        <w:widowControl w:val="0"/>
        <w:tabs>
          <w:tab w:val="left" w:pos="720"/>
          <w:tab w:val="left" w:pos="3524"/>
        </w:tabs>
        <w:suppressAutoHyphens/>
        <w:spacing w:line="288" w:lineRule="auto"/>
        <w:ind w:left="426"/>
        <w:jc w:val="both"/>
        <w:rPr>
          <w:rFonts w:ascii="Arial" w:eastAsia="SimSun" w:hAnsi="Arial" w:cs="Arial"/>
          <w:color w:val="000000"/>
          <w:kern w:val="1"/>
          <w:lang w:eastAsia="hi-IN" w:bidi="hi-IN"/>
        </w:rPr>
      </w:pPr>
    </w:p>
    <w:p w14:paraId="0748AA1B" w14:textId="77777777" w:rsidR="007766AC" w:rsidRPr="007D7EE6" w:rsidRDefault="007766AC" w:rsidP="007766AC">
      <w:pPr>
        <w:tabs>
          <w:tab w:val="left" w:pos="4118"/>
        </w:tabs>
        <w:suppressAutoHyphens/>
        <w:spacing w:line="288" w:lineRule="auto"/>
        <w:jc w:val="center"/>
        <w:rPr>
          <w:rFonts w:ascii="Arial" w:eastAsia="SimSun" w:hAnsi="Arial" w:cs="Arial"/>
          <w:b/>
          <w:bCs/>
          <w:kern w:val="1"/>
          <w:lang w:eastAsia="hi-IN" w:bidi="hi-IN"/>
        </w:rPr>
      </w:pPr>
      <w:r w:rsidRPr="007D7EE6">
        <w:rPr>
          <w:rFonts w:ascii="Arial" w:eastAsia="SimSun" w:hAnsi="Arial" w:cs="Arial"/>
          <w:b/>
          <w:bCs/>
          <w:kern w:val="1"/>
          <w:lang w:eastAsia="hi-IN" w:bidi="hi-IN"/>
        </w:rPr>
        <w:t>§ 8</w:t>
      </w:r>
    </w:p>
    <w:p w14:paraId="09B286D5" w14:textId="77777777" w:rsidR="007766AC" w:rsidRPr="00FA543F" w:rsidRDefault="004650EE" w:rsidP="007766AC">
      <w:pPr>
        <w:tabs>
          <w:tab w:val="left" w:pos="4118"/>
        </w:tabs>
        <w:suppressAutoHyphens/>
        <w:spacing w:line="288" w:lineRule="auto"/>
        <w:ind w:left="426" w:hanging="426"/>
        <w:jc w:val="center"/>
        <w:rPr>
          <w:rFonts w:ascii="Arial" w:eastAsia="SimSun" w:hAnsi="Arial" w:cs="Arial"/>
          <w:b/>
          <w:bCs/>
          <w:color w:val="00B0F0"/>
          <w:kern w:val="1"/>
          <w:lang w:eastAsia="hi-IN" w:bidi="hi-IN"/>
        </w:rPr>
      </w:pPr>
      <w:r w:rsidRPr="00FA543F">
        <w:rPr>
          <w:rFonts w:ascii="Arial" w:eastAsia="SimSun" w:hAnsi="Arial" w:cs="Arial"/>
          <w:b/>
          <w:bCs/>
          <w:kern w:val="1"/>
          <w:lang w:eastAsia="hi-IN" w:bidi="hi-IN"/>
        </w:rPr>
        <w:t>Kary umowne</w:t>
      </w:r>
      <w:r w:rsidR="007766AC" w:rsidRPr="00FA543F">
        <w:rPr>
          <w:rFonts w:ascii="Arial" w:eastAsia="SimSun" w:hAnsi="Arial" w:cs="Arial"/>
          <w:b/>
          <w:bCs/>
          <w:kern w:val="1"/>
          <w:lang w:eastAsia="hi-IN" w:bidi="hi-IN"/>
        </w:rPr>
        <w:t xml:space="preserve"> </w:t>
      </w:r>
    </w:p>
    <w:p w14:paraId="20EB55A0" w14:textId="77777777" w:rsidR="004650EE" w:rsidRPr="00FA543F" w:rsidRDefault="004650EE" w:rsidP="004650EE">
      <w:pPr>
        <w:pStyle w:val="Akapitzlist"/>
        <w:widowControl w:val="0"/>
        <w:numPr>
          <w:ilvl w:val="0"/>
          <w:numId w:val="36"/>
        </w:numPr>
        <w:tabs>
          <w:tab w:val="left" w:pos="863"/>
          <w:tab w:val="left" w:pos="1134"/>
          <w:tab w:val="left" w:pos="1368"/>
          <w:tab w:val="left" w:pos="1418"/>
          <w:tab w:val="left" w:pos="1980"/>
          <w:tab w:val="left" w:pos="5700"/>
        </w:tabs>
        <w:suppressAutoHyphens/>
        <w:spacing w:line="276" w:lineRule="auto"/>
        <w:ind w:left="426" w:hanging="426"/>
        <w:jc w:val="both"/>
        <w:rPr>
          <w:rFonts w:ascii="Arial" w:hAnsi="Arial" w:cs="Arial"/>
          <w:bCs/>
          <w:sz w:val="24"/>
        </w:rPr>
      </w:pPr>
      <w:r w:rsidRPr="00FA543F">
        <w:rPr>
          <w:rFonts w:ascii="Arial" w:hAnsi="Arial" w:cs="Arial"/>
          <w:bCs/>
          <w:sz w:val="24"/>
        </w:rPr>
        <w:t xml:space="preserve">Zamawiający ma prawo obciążyć Wykonawcę następującymi karami umownymi: </w:t>
      </w:r>
    </w:p>
    <w:p w14:paraId="7F409019" w14:textId="3358357A" w:rsidR="000D6416" w:rsidRPr="00FA543F" w:rsidRDefault="004650EE" w:rsidP="00DB33F9">
      <w:pPr>
        <w:pStyle w:val="Akapitzlist"/>
        <w:widowControl w:val="0"/>
        <w:numPr>
          <w:ilvl w:val="1"/>
          <w:numId w:val="36"/>
        </w:numPr>
        <w:tabs>
          <w:tab w:val="left" w:pos="863"/>
          <w:tab w:val="left" w:pos="1276"/>
          <w:tab w:val="left" w:pos="1843"/>
          <w:tab w:val="left" w:pos="1980"/>
          <w:tab w:val="left" w:pos="5700"/>
        </w:tabs>
        <w:suppressAutoHyphens/>
        <w:spacing w:line="276" w:lineRule="auto"/>
        <w:ind w:left="851"/>
        <w:jc w:val="both"/>
        <w:rPr>
          <w:rFonts w:ascii="Arial" w:hAnsi="Arial" w:cs="Arial"/>
          <w:bCs/>
          <w:sz w:val="24"/>
        </w:rPr>
      </w:pPr>
      <w:r w:rsidRPr="00FA543F">
        <w:rPr>
          <w:rFonts w:ascii="Arial" w:hAnsi="Arial" w:cs="Arial"/>
          <w:bCs/>
          <w:sz w:val="24"/>
        </w:rPr>
        <w:t xml:space="preserve">w przypadku </w:t>
      </w:r>
      <w:r w:rsidR="008D68F0" w:rsidRPr="00FA543F">
        <w:rPr>
          <w:rFonts w:ascii="Arial" w:hAnsi="Arial" w:cs="Arial"/>
          <w:bCs/>
          <w:sz w:val="24"/>
        </w:rPr>
        <w:t>niewykonania</w:t>
      </w:r>
      <w:r w:rsidRPr="00FA543F">
        <w:rPr>
          <w:rFonts w:ascii="Arial" w:hAnsi="Arial" w:cs="Arial"/>
          <w:bCs/>
          <w:sz w:val="24"/>
        </w:rPr>
        <w:t xml:space="preserve"> przedmiotu umowy w terminie, o którym mowa w § 2 ust. 1 </w:t>
      </w:r>
      <w:r w:rsidR="00BC21D6" w:rsidRPr="00FA543F">
        <w:rPr>
          <w:rFonts w:ascii="Arial" w:hAnsi="Arial" w:cs="Arial"/>
          <w:bCs/>
          <w:sz w:val="24"/>
        </w:rPr>
        <w:t xml:space="preserve">- </w:t>
      </w:r>
      <w:r w:rsidR="004C43F1" w:rsidRPr="004650EE">
        <w:rPr>
          <w:rFonts w:ascii="Arial" w:hAnsi="Arial" w:cs="Arial"/>
          <w:bCs/>
          <w:sz w:val="24"/>
        </w:rPr>
        <w:t>w wysokości 1 % wartości brutto Umowy za każdy rozpoczęty dzień zwłoki</w:t>
      </w:r>
      <w:r w:rsidRPr="00FA543F">
        <w:rPr>
          <w:rFonts w:ascii="Arial" w:hAnsi="Arial" w:cs="Arial"/>
          <w:bCs/>
          <w:sz w:val="24"/>
        </w:rPr>
        <w:t xml:space="preserve">, </w:t>
      </w:r>
    </w:p>
    <w:p w14:paraId="6D327BC0" w14:textId="5177C251" w:rsidR="000D6416" w:rsidRDefault="004650EE" w:rsidP="00DB33F9">
      <w:pPr>
        <w:pStyle w:val="Akapitzlist"/>
        <w:widowControl w:val="0"/>
        <w:numPr>
          <w:ilvl w:val="1"/>
          <w:numId w:val="36"/>
        </w:numPr>
        <w:tabs>
          <w:tab w:val="left" w:pos="863"/>
          <w:tab w:val="left" w:pos="1276"/>
          <w:tab w:val="left" w:pos="1843"/>
          <w:tab w:val="left" w:pos="1980"/>
          <w:tab w:val="left" w:pos="5700"/>
        </w:tabs>
        <w:suppressAutoHyphens/>
        <w:spacing w:line="276" w:lineRule="auto"/>
        <w:ind w:left="851"/>
        <w:jc w:val="both"/>
        <w:rPr>
          <w:rFonts w:ascii="Arial" w:hAnsi="Arial" w:cs="Arial"/>
          <w:bCs/>
          <w:sz w:val="24"/>
        </w:rPr>
      </w:pPr>
      <w:r w:rsidRPr="000D6416">
        <w:rPr>
          <w:rFonts w:ascii="Arial" w:hAnsi="Arial" w:cs="Arial"/>
          <w:bCs/>
          <w:sz w:val="24"/>
        </w:rPr>
        <w:t xml:space="preserve">w przypadku zwłoki w przystąpieniu do naprawy lub usunięciu wad stwierdzonych w okresie gwarancji tj. przekroczenia terminów, o których mowa w § 9 ust. 3 - w wysokości 100 złotych za każdy rozpoczęty dzień  zwłoki, </w:t>
      </w:r>
    </w:p>
    <w:p w14:paraId="44C2587B" w14:textId="77777777" w:rsidR="004650EE" w:rsidRPr="000D6416" w:rsidRDefault="004650EE" w:rsidP="00DB33F9">
      <w:pPr>
        <w:pStyle w:val="Akapitzlist"/>
        <w:widowControl w:val="0"/>
        <w:numPr>
          <w:ilvl w:val="1"/>
          <w:numId w:val="36"/>
        </w:numPr>
        <w:tabs>
          <w:tab w:val="left" w:pos="863"/>
          <w:tab w:val="left" w:pos="1276"/>
          <w:tab w:val="left" w:pos="1843"/>
          <w:tab w:val="left" w:pos="1980"/>
          <w:tab w:val="left" w:pos="5700"/>
        </w:tabs>
        <w:suppressAutoHyphens/>
        <w:spacing w:line="276" w:lineRule="auto"/>
        <w:ind w:left="851"/>
        <w:jc w:val="both"/>
        <w:rPr>
          <w:rFonts w:ascii="Arial" w:hAnsi="Arial" w:cs="Arial"/>
          <w:bCs/>
          <w:sz w:val="24"/>
        </w:rPr>
      </w:pPr>
      <w:r w:rsidRPr="000D6416">
        <w:rPr>
          <w:rFonts w:ascii="Arial" w:hAnsi="Arial" w:cs="Arial"/>
          <w:bCs/>
          <w:sz w:val="24"/>
        </w:rPr>
        <w:t xml:space="preserve">w przypadku odstąpienia od umowy przez Wykonawcę lub Zamawiającego z przyczyn leżących po stronie Wykonawcy - w wysokości 10% wartości brutto Umowy. </w:t>
      </w:r>
    </w:p>
    <w:p w14:paraId="6EC93787" w14:textId="77777777" w:rsidR="004650EE" w:rsidRPr="004650EE" w:rsidRDefault="004650EE" w:rsidP="004650EE">
      <w:pPr>
        <w:pStyle w:val="Akapitzlist"/>
        <w:widowControl w:val="0"/>
        <w:numPr>
          <w:ilvl w:val="0"/>
          <w:numId w:val="36"/>
        </w:numPr>
        <w:tabs>
          <w:tab w:val="left" w:pos="863"/>
          <w:tab w:val="left" w:pos="1134"/>
          <w:tab w:val="left" w:pos="1368"/>
          <w:tab w:val="left" w:pos="1418"/>
          <w:tab w:val="left" w:pos="1980"/>
          <w:tab w:val="left" w:pos="5700"/>
        </w:tabs>
        <w:suppressAutoHyphens/>
        <w:spacing w:line="276" w:lineRule="auto"/>
        <w:ind w:left="426" w:hanging="426"/>
        <w:jc w:val="both"/>
        <w:rPr>
          <w:rFonts w:ascii="Arial" w:hAnsi="Arial" w:cs="Arial"/>
          <w:bCs/>
          <w:sz w:val="24"/>
        </w:rPr>
      </w:pPr>
      <w:r w:rsidRPr="004650EE">
        <w:rPr>
          <w:rFonts w:ascii="Arial" w:hAnsi="Arial" w:cs="Arial"/>
          <w:bCs/>
          <w:sz w:val="24"/>
        </w:rPr>
        <w:t xml:space="preserve">Łączna wysokość kar umownych nie przekroczy 30% wynagrodzenia umownego brutto. </w:t>
      </w:r>
    </w:p>
    <w:p w14:paraId="386435DF" w14:textId="77777777" w:rsidR="004650EE" w:rsidRPr="004650EE" w:rsidRDefault="004650EE" w:rsidP="004650EE">
      <w:pPr>
        <w:pStyle w:val="Akapitzlist"/>
        <w:widowControl w:val="0"/>
        <w:numPr>
          <w:ilvl w:val="0"/>
          <w:numId w:val="36"/>
        </w:numPr>
        <w:tabs>
          <w:tab w:val="left" w:pos="863"/>
          <w:tab w:val="left" w:pos="1134"/>
          <w:tab w:val="left" w:pos="1368"/>
          <w:tab w:val="left" w:pos="1418"/>
          <w:tab w:val="left" w:pos="1980"/>
          <w:tab w:val="left" w:pos="5700"/>
        </w:tabs>
        <w:suppressAutoHyphens/>
        <w:spacing w:line="276" w:lineRule="auto"/>
        <w:ind w:left="426" w:hanging="426"/>
        <w:jc w:val="both"/>
        <w:rPr>
          <w:rFonts w:ascii="Arial" w:hAnsi="Arial" w:cs="Arial"/>
          <w:bCs/>
          <w:sz w:val="24"/>
        </w:rPr>
      </w:pPr>
      <w:r w:rsidRPr="004650EE">
        <w:rPr>
          <w:rFonts w:ascii="Arial" w:hAnsi="Arial" w:cs="Arial"/>
          <w:bCs/>
          <w:sz w:val="24"/>
        </w:rPr>
        <w:t xml:space="preserve">Wykonawca jest zobowiązany do zapłaty kary umownej w terminie 14 dni od dnia doręczenia Wykonawcy przez Zamawiającego noty obciążeniowej na rachunek bankowy Zamawiającego wskazany w treści noty obciążeniowej. </w:t>
      </w:r>
    </w:p>
    <w:p w14:paraId="7773815A" w14:textId="77777777" w:rsidR="004650EE" w:rsidRPr="004650EE" w:rsidRDefault="004650EE" w:rsidP="004650EE">
      <w:pPr>
        <w:pStyle w:val="Akapitzlist"/>
        <w:widowControl w:val="0"/>
        <w:numPr>
          <w:ilvl w:val="0"/>
          <w:numId w:val="36"/>
        </w:numPr>
        <w:tabs>
          <w:tab w:val="left" w:pos="863"/>
          <w:tab w:val="left" w:pos="1134"/>
          <w:tab w:val="left" w:pos="1368"/>
          <w:tab w:val="left" w:pos="1418"/>
          <w:tab w:val="left" w:pos="1980"/>
          <w:tab w:val="left" w:pos="5700"/>
        </w:tabs>
        <w:suppressAutoHyphens/>
        <w:spacing w:line="276" w:lineRule="auto"/>
        <w:ind w:left="426" w:hanging="426"/>
        <w:jc w:val="both"/>
        <w:rPr>
          <w:rFonts w:ascii="Arial" w:hAnsi="Arial" w:cs="Arial"/>
          <w:bCs/>
          <w:sz w:val="24"/>
        </w:rPr>
      </w:pPr>
      <w:r w:rsidRPr="004650EE">
        <w:rPr>
          <w:rFonts w:ascii="Arial" w:hAnsi="Arial" w:cs="Arial"/>
          <w:bCs/>
          <w:sz w:val="24"/>
        </w:rPr>
        <w:t xml:space="preserve">Zamawiający  ma  prawo  potrącić  naliczone  kary  umowne  z  wynagrodzenia  należnego Wykonawcy, a Wykonawca wyraża zgodę na potrącenie. Wykonawca oświadcza, iż w przypadku naliczenia  przez  Zamawiającego  kar  umownych,  wyraża  zgodę  na  ich  potrącenie  przez Zamawiającego z płatności wynagrodzenia należnego Wykonawcy, chociażby wierzytelność Zamawiającego o zapłatę kary umownej nie była jeszcze wymagalna (potrącenie umowne). Przed dokonaniem potrącenia, Zamawiający zawiadomi pisemnie Wykonawcę o wysokości i podstawie naliczonych kar umownych. </w:t>
      </w:r>
    </w:p>
    <w:p w14:paraId="253655A1" w14:textId="77777777" w:rsidR="004650EE" w:rsidRPr="004D55B8" w:rsidRDefault="004650EE" w:rsidP="004650EE">
      <w:pPr>
        <w:pStyle w:val="Akapitzlist"/>
        <w:widowControl w:val="0"/>
        <w:numPr>
          <w:ilvl w:val="0"/>
          <w:numId w:val="36"/>
        </w:numPr>
        <w:tabs>
          <w:tab w:val="left" w:pos="863"/>
          <w:tab w:val="left" w:pos="1134"/>
          <w:tab w:val="left" w:pos="1368"/>
          <w:tab w:val="left" w:pos="1418"/>
          <w:tab w:val="left" w:pos="1980"/>
          <w:tab w:val="left" w:pos="5700"/>
        </w:tabs>
        <w:suppressAutoHyphens/>
        <w:spacing w:line="276" w:lineRule="auto"/>
        <w:ind w:left="426" w:hanging="426"/>
        <w:jc w:val="both"/>
        <w:rPr>
          <w:rFonts w:ascii="Arial" w:eastAsia="SimSun" w:hAnsi="Arial" w:cs="Arial"/>
          <w:b/>
          <w:bCs/>
          <w:color w:val="000000"/>
          <w:kern w:val="1"/>
          <w:lang w:eastAsia="hi-IN" w:bidi="hi-IN"/>
        </w:rPr>
      </w:pPr>
      <w:r w:rsidRPr="004650EE">
        <w:rPr>
          <w:rFonts w:ascii="Arial" w:hAnsi="Arial" w:cs="Arial"/>
          <w:bCs/>
          <w:sz w:val="24"/>
        </w:rPr>
        <w:t>Zamawiający może dochodzić odszkodowania przekraczającego wysokość zastrzeżonych kar umownych na zasadach ogólnych.</w:t>
      </w:r>
    </w:p>
    <w:p w14:paraId="56F934EB" w14:textId="77777777" w:rsidR="00FA543F" w:rsidRDefault="00FA543F" w:rsidP="004D55B8">
      <w:pPr>
        <w:suppressAutoHyphens/>
        <w:spacing w:line="288" w:lineRule="auto"/>
        <w:jc w:val="center"/>
        <w:rPr>
          <w:rFonts w:ascii="Arial" w:eastAsia="SimSun" w:hAnsi="Arial" w:cs="Arial"/>
          <w:b/>
          <w:bCs/>
          <w:color w:val="000000"/>
          <w:kern w:val="1"/>
          <w:lang w:eastAsia="hi-IN" w:bidi="hi-IN"/>
        </w:rPr>
      </w:pPr>
    </w:p>
    <w:p w14:paraId="307FC5C0" w14:textId="10E8EBC1" w:rsidR="007766AC" w:rsidRPr="00F46012" w:rsidRDefault="007766AC" w:rsidP="004D55B8">
      <w:pPr>
        <w:suppressAutoHyphens/>
        <w:spacing w:line="288" w:lineRule="auto"/>
        <w:jc w:val="center"/>
        <w:rPr>
          <w:rFonts w:ascii="Arial" w:eastAsia="SimSun" w:hAnsi="Arial" w:cs="Arial"/>
          <w:b/>
          <w:bCs/>
          <w:color w:val="000000"/>
          <w:kern w:val="1"/>
          <w:lang w:eastAsia="hi-IN" w:bidi="hi-IN"/>
        </w:rPr>
      </w:pPr>
      <w:r w:rsidRPr="00F46012">
        <w:rPr>
          <w:rFonts w:ascii="Arial" w:eastAsia="SimSun" w:hAnsi="Arial" w:cs="Arial"/>
          <w:b/>
          <w:bCs/>
          <w:color w:val="000000"/>
          <w:kern w:val="1"/>
          <w:lang w:eastAsia="hi-IN" w:bidi="hi-IN"/>
        </w:rPr>
        <w:t>§ 9</w:t>
      </w:r>
    </w:p>
    <w:p w14:paraId="30D21C6F" w14:textId="77777777" w:rsidR="007766AC" w:rsidRPr="00F46012" w:rsidRDefault="00746227" w:rsidP="007766AC">
      <w:pPr>
        <w:tabs>
          <w:tab w:val="left" w:pos="4118"/>
        </w:tabs>
        <w:suppressAutoHyphens/>
        <w:spacing w:line="288" w:lineRule="auto"/>
        <w:jc w:val="center"/>
        <w:rPr>
          <w:rFonts w:ascii="Arial" w:eastAsia="SimSun" w:hAnsi="Arial" w:cs="Arial"/>
          <w:b/>
          <w:bCs/>
          <w:kern w:val="1"/>
          <w:lang w:eastAsia="hi-IN" w:bidi="hi-IN"/>
        </w:rPr>
      </w:pPr>
      <w:r>
        <w:rPr>
          <w:rFonts w:ascii="Arial" w:eastAsia="SimSun" w:hAnsi="Arial" w:cs="Arial"/>
          <w:b/>
          <w:bCs/>
          <w:kern w:val="1"/>
          <w:lang w:eastAsia="hi-IN" w:bidi="hi-IN"/>
        </w:rPr>
        <w:t>Rękojmia i g</w:t>
      </w:r>
      <w:r w:rsidR="00E15E7E">
        <w:rPr>
          <w:rFonts w:ascii="Arial" w:eastAsia="SimSun" w:hAnsi="Arial" w:cs="Arial"/>
          <w:b/>
          <w:bCs/>
          <w:kern w:val="1"/>
          <w:lang w:eastAsia="hi-IN" w:bidi="hi-IN"/>
        </w:rPr>
        <w:t>warancja</w:t>
      </w:r>
    </w:p>
    <w:p w14:paraId="0799A552" w14:textId="77777777" w:rsidR="000D6416" w:rsidRPr="000D6416" w:rsidRDefault="007766AC" w:rsidP="000D6416">
      <w:pPr>
        <w:numPr>
          <w:ilvl w:val="0"/>
          <w:numId w:val="9"/>
        </w:numPr>
        <w:tabs>
          <w:tab w:val="left" w:pos="4118"/>
        </w:tabs>
        <w:suppressAutoHyphens/>
        <w:spacing w:line="288" w:lineRule="auto"/>
        <w:jc w:val="both"/>
        <w:rPr>
          <w:rFonts w:ascii="Arial" w:eastAsia="SimSun" w:hAnsi="Arial" w:cs="Arial"/>
          <w:color w:val="000000"/>
          <w:kern w:val="1"/>
          <w:lang w:eastAsia="hi-IN" w:bidi="hi-IN"/>
        </w:rPr>
      </w:pPr>
      <w:r w:rsidRPr="00F46012">
        <w:rPr>
          <w:rFonts w:ascii="Arial" w:eastAsia="SimSun" w:hAnsi="Arial" w:cs="Arial"/>
          <w:color w:val="000000"/>
          <w:kern w:val="1"/>
          <w:lang w:eastAsia="hi-IN" w:bidi="hi-IN"/>
        </w:rPr>
        <w:t xml:space="preserve">Wykonawca </w:t>
      </w:r>
      <w:r w:rsidR="000D6416" w:rsidRPr="000D6416">
        <w:rPr>
          <w:rFonts w:ascii="Arial" w:eastAsia="SimSun" w:hAnsi="Arial" w:cs="Arial"/>
          <w:color w:val="000000"/>
          <w:kern w:val="1"/>
          <w:lang w:eastAsia="hi-IN" w:bidi="hi-IN"/>
        </w:rPr>
        <w:t xml:space="preserve">udziela gwarancji na przedmiot umowy, na okres .............. miesięcy od dnia </w:t>
      </w:r>
      <w:r w:rsidR="00650F72">
        <w:rPr>
          <w:rFonts w:ascii="Arial" w:eastAsia="SimSun" w:hAnsi="Arial" w:cs="Arial"/>
          <w:color w:val="000000"/>
          <w:kern w:val="1"/>
          <w:lang w:eastAsia="hi-IN" w:bidi="hi-IN"/>
        </w:rPr>
        <w:t xml:space="preserve">dokonania </w:t>
      </w:r>
      <w:r w:rsidR="000D6416" w:rsidRPr="000D6416">
        <w:rPr>
          <w:rFonts w:ascii="Arial" w:eastAsia="SimSun" w:hAnsi="Arial" w:cs="Arial"/>
          <w:color w:val="000000"/>
          <w:kern w:val="1"/>
          <w:lang w:eastAsia="hi-IN" w:bidi="hi-IN"/>
        </w:rPr>
        <w:t>odbioru</w:t>
      </w:r>
      <w:r w:rsidR="00650F72">
        <w:rPr>
          <w:rFonts w:ascii="Arial" w:eastAsia="SimSun" w:hAnsi="Arial" w:cs="Arial"/>
          <w:color w:val="000000"/>
          <w:kern w:val="1"/>
          <w:lang w:eastAsia="hi-IN" w:bidi="hi-IN"/>
        </w:rPr>
        <w:t xml:space="preserve"> końcowego</w:t>
      </w:r>
      <w:r w:rsidR="000D6416" w:rsidRPr="000D6416">
        <w:rPr>
          <w:rFonts w:ascii="Arial" w:eastAsia="SimSun" w:hAnsi="Arial" w:cs="Arial"/>
          <w:color w:val="000000"/>
          <w:kern w:val="1"/>
          <w:lang w:eastAsia="hi-IN" w:bidi="hi-IN"/>
        </w:rPr>
        <w:t xml:space="preserve">. </w:t>
      </w:r>
    </w:p>
    <w:p w14:paraId="2C67E9D8" w14:textId="77777777" w:rsidR="000D6416" w:rsidRPr="000D6416" w:rsidRDefault="000D6416" w:rsidP="000D6416">
      <w:pPr>
        <w:numPr>
          <w:ilvl w:val="0"/>
          <w:numId w:val="9"/>
        </w:numPr>
        <w:tabs>
          <w:tab w:val="left" w:pos="4118"/>
        </w:tabs>
        <w:suppressAutoHyphens/>
        <w:spacing w:line="288" w:lineRule="auto"/>
        <w:jc w:val="both"/>
        <w:rPr>
          <w:rFonts w:ascii="Arial" w:eastAsia="SimSun" w:hAnsi="Arial" w:cs="Arial"/>
          <w:color w:val="000000"/>
          <w:kern w:val="1"/>
          <w:lang w:eastAsia="hi-IN" w:bidi="hi-IN"/>
        </w:rPr>
      </w:pPr>
      <w:r w:rsidRPr="000D6416">
        <w:rPr>
          <w:rFonts w:ascii="Arial" w:eastAsia="SimSun" w:hAnsi="Arial" w:cs="Arial"/>
          <w:color w:val="000000"/>
          <w:kern w:val="1"/>
          <w:lang w:eastAsia="hi-IN" w:bidi="hi-IN"/>
        </w:rPr>
        <w:lastRenderedPageBreak/>
        <w:t>Okres gwarancji rozpoczyna się z dniem podpisania protokołu odbioru</w:t>
      </w:r>
      <w:r w:rsidR="00612EF3">
        <w:rPr>
          <w:rFonts w:ascii="Arial" w:eastAsia="SimSun" w:hAnsi="Arial" w:cs="Arial"/>
          <w:color w:val="000000"/>
          <w:kern w:val="1"/>
          <w:lang w:eastAsia="hi-IN" w:bidi="hi-IN"/>
        </w:rPr>
        <w:t xml:space="preserve"> końcowego przedmiotu umowy</w:t>
      </w:r>
      <w:r w:rsidRPr="000D6416">
        <w:rPr>
          <w:rFonts w:ascii="Arial" w:eastAsia="SimSun" w:hAnsi="Arial" w:cs="Arial"/>
          <w:color w:val="000000"/>
          <w:kern w:val="1"/>
          <w:lang w:eastAsia="hi-IN" w:bidi="hi-IN"/>
        </w:rPr>
        <w:t xml:space="preserve">. </w:t>
      </w:r>
    </w:p>
    <w:p w14:paraId="2982E002" w14:textId="77777777" w:rsidR="000D6416" w:rsidRPr="000D6416" w:rsidRDefault="000D6416" w:rsidP="000D6416">
      <w:pPr>
        <w:numPr>
          <w:ilvl w:val="0"/>
          <w:numId w:val="9"/>
        </w:numPr>
        <w:tabs>
          <w:tab w:val="left" w:pos="4118"/>
        </w:tabs>
        <w:suppressAutoHyphens/>
        <w:spacing w:line="288" w:lineRule="auto"/>
        <w:jc w:val="both"/>
        <w:rPr>
          <w:rFonts w:ascii="Arial" w:eastAsia="SimSun" w:hAnsi="Arial" w:cs="Arial"/>
          <w:color w:val="000000"/>
          <w:kern w:val="1"/>
          <w:lang w:eastAsia="hi-IN" w:bidi="hi-IN"/>
        </w:rPr>
      </w:pPr>
      <w:r w:rsidRPr="000D6416">
        <w:rPr>
          <w:rFonts w:ascii="Arial" w:eastAsia="SimSun" w:hAnsi="Arial" w:cs="Arial"/>
          <w:color w:val="000000"/>
          <w:kern w:val="1"/>
          <w:lang w:eastAsia="hi-IN" w:bidi="hi-IN"/>
        </w:rPr>
        <w:t xml:space="preserve">W okresie gwarancji Wykonawca zobowiązuje się do bezpłatnej naprawy przedmiotu zamówienia, obejmującej usunięcie wad i usterek w terminie do 7 dni od dokonania zgłoszenia przez Zamawiającego wady lub usterki. W uzasadnionych i nie leżących po stronie Wykonawcy przypadkach Zamawiający po konsultacji z Wykonawcą może ustalić inny odpowiedni termin naprawy. </w:t>
      </w:r>
    </w:p>
    <w:p w14:paraId="1CD86CB8" w14:textId="77777777" w:rsidR="000D6416" w:rsidRPr="000D6416" w:rsidRDefault="000D6416" w:rsidP="000D6416">
      <w:pPr>
        <w:numPr>
          <w:ilvl w:val="0"/>
          <w:numId w:val="9"/>
        </w:numPr>
        <w:tabs>
          <w:tab w:val="left" w:pos="4118"/>
        </w:tabs>
        <w:suppressAutoHyphens/>
        <w:spacing w:line="288" w:lineRule="auto"/>
        <w:jc w:val="both"/>
        <w:rPr>
          <w:rFonts w:ascii="Arial" w:eastAsia="SimSun" w:hAnsi="Arial" w:cs="Arial"/>
          <w:color w:val="000000"/>
          <w:kern w:val="1"/>
          <w:lang w:eastAsia="hi-IN" w:bidi="hi-IN"/>
        </w:rPr>
      </w:pPr>
      <w:r w:rsidRPr="000D6416">
        <w:rPr>
          <w:rFonts w:ascii="Arial" w:eastAsia="SimSun" w:hAnsi="Arial" w:cs="Arial"/>
          <w:color w:val="000000"/>
          <w:kern w:val="1"/>
          <w:lang w:eastAsia="hi-IN" w:bidi="hi-IN"/>
        </w:rPr>
        <w:t xml:space="preserve">Zgłoszenie, o którym mowa w ust. 3 składane będzie </w:t>
      </w:r>
      <w:r w:rsidR="00612EF3">
        <w:rPr>
          <w:rFonts w:ascii="Arial" w:eastAsia="SimSun" w:hAnsi="Arial" w:cs="Arial"/>
          <w:color w:val="000000"/>
          <w:kern w:val="1"/>
          <w:lang w:eastAsia="hi-IN" w:bidi="hi-IN"/>
        </w:rPr>
        <w:t xml:space="preserve">pisemnie </w:t>
      </w:r>
      <w:r w:rsidRPr="000D6416">
        <w:rPr>
          <w:rFonts w:ascii="Arial" w:eastAsia="SimSun" w:hAnsi="Arial" w:cs="Arial"/>
          <w:color w:val="000000"/>
          <w:kern w:val="1"/>
          <w:lang w:eastAsia="hi-IN" w:bidi="hi-IN"/>
        </w:rPr>
        <w:t xml:space="preserve">na adres poczty elektronicznej </w:t>
      </w:r>
      <w:r w:rsidR="00612EF3">
        <w:rPr>
          <w:rFonts w:ascii="Arial" w:eastAsia="SimSun" w:hAnsi="Arial" w:cs="Arial"/>
          <w:color w:val="000000"/>
          <w:kern w:val="1"/>
          <w:lang w:eastAsia="hi-IN" w:bidi="hi-IN"/>
        </w:rPr>
        <w:t>Wykonawcy</w:t>
      </w:r>
      <w:r w:rsidRPr="000D6416">
        <w:rPr>
          <w:rFonts w:ascii="Arial" w:eastAsia="SimSun" w:hAnsi="Arial" w:cs="Arial"/>
          <w:color w:val="000000"/>
          <w:kern w:val="1"/>
          <w:lang w:eastAsia="hi-IN" w:bidi="hi-IN"/>
        </w:rPr>
        <w:t>.</w:t>
      </w:r>
    </w:p>
    <w:p w14:paraId="35CF86F7" w14:textId="77777777" w:rsidR="000D6416" w:rsidRPr="000D6416" w:rsidRDefault="000D6416" w:rsidP="000D6416">
      <w:pPr>
        <w:numPr>
          <w:ilvl w:val="0"/>
          <w:numId w:val="9"/>
        </w:numPr>
        <w:tabs>
          <w:tab w:val="left" w:pos="4118"/>
        </w:tabs>
        <w:suppressAutoHyphens/>
        <w:spacing w:line="288" w:lineRule="auto"/>
        <w:jc w:val="both"/>
        <w:rPr>
          <w:rFonts w:ascii="Arial" w:eastAsia="SimSun" w:hAnsi="Arial" w:cs="Arial"/>
          <w:color w:val="000000"/>
          <w:kern w:val="1"/>
          <w:lang w:eastAsia="hi-IN" w:bidi="hi-IN"/>
        </w:rPr>
      </w:pPr>
      <w:r w:rsidRPr="000D6416">
        <w:rPr>
          <w:rFonts w:ascii="Arial" w:eastAsia="SimSun" w:hAnsi="Arial" w:cs="Arial"/>
          <w:color w:val="000000"/>
          <w:kern w:val="1"/>
          <w:lang w:eastAsia="hi-IN" w:bidi="hi-IN"/>
        </w:rPr>
        <w:t xml:space="preserve">Naprawa, o której mowa w ust. 3, odbędzie się w miejscu użytkowania przedmiotu zamówienia. Koszty dojazdów w ramach napraw gwarancyjnych pokrywa Wykonawca. </w:t>
      </w:r>
    </w:p>
    <w:p w14:paraId="75798D71" w14:textId="77777777" w:rsidR="000D6416" w:rsidRPr="000D6416" w:rsidRDefault="000D6416" w:rsidP="000D6416">
      <w:pPr>
        <w:numPr>
          <w:ilvl w:val="0"/>
          <w:numId w:val="9"/>
        </w:numPr>
        <w:tabs>
          <w:tab w:val="left" w:pos="4118"/>
        </w:tabs>
        <w:suppressAutoHyphens/>
        <w:spacing w:line="288" w:lineRule="auto"/>
        <w:jc w:val="both"/>
        <w:rPr>
          <w:rFonts w:ascii="Arial" w:eastAsia="SimSun" w:hAnsi="Arial" w:cs="Arial"/>
          <w:color w:val="000000"/>
          <w:kern w:val="1"/>
          <w:lang w:eastAsia="hi-IN" w:bidi="hi-IN"/>
        </w:rPr>
      </w:pPr>
      <w:r w:rsidRPr="000D6416">
        <w:rPr>
          <w:rFonts w:ascii="Arial" w:eastAsia="SimSun" w:hAnsi="Arial" w:cs="Arial"/>
          <w:color w:val="000000"/>
          <w:kern w:val="1"/>
          <w:lang w:eastAsia="hi-IN" w:bidi="hi-IN"/>
        </w:rPr>
        <w:t xml:space="preserve">Jeżeli Wykonawca nie dokona naprawy, o której mowa w ust. 3, w wyznaczonym terminie, Zamawiający może zlecić naprawę osobie trzeciej na koszt Wykonawcy. Nie powoduje to utraty praw z gwarancji i rękojmi. </w:t>
      </w:r>
    </w:p>
    <w:p w14:paraId="53340E7A" w14:textId="77777777" w:rsidR="000D6416" w:rsidRPr="000D6416" w:rsidRDefault="000D6416" w:rsidP="000D6416">
      <w:pPr>
        <w:numPr>
          <w:ilvl w:val="0"/>
          <w:numId w:val="9"/>
        </w:numPr>
        <w:tabs>
          <w:tab w:val="left" w:pos="4118"/>
        </w:tabs>
        <w:suppressAutoHyphens/>
        <w:spacing w:line="288" w:lineRule="auto"/>
        <w:jc w:val="both"/>
        <w:rPr>
          <w:rFonts w:ascii="Arial" w:eastAsia="SimSun" w:hAnsi="Arial" w:cs="Arial"/>
          <w:color w:val="000000"/>
          <w:kern w:val="1"/>
          <w:lang w:eastAsia="hi-IN" w:bidi="hi-IN"/>
        </w:rPr>
      </w:pPr>
      <w:r w:rsidRPr="000D6416">
        <w:rPr>
          <w:rFonts w:ascii="Arial" w:eastAsia="SimSun" w:hAnsi="Arial" w:cs="Arial"/>
          <w:color w:val="000000"/>
          <w:kern w:val="1"/>
          <w:lang w:eastAsia="hi-IN" w:bidi="hi-IN"/>
        </w:rPr>
        <w:t xml:space="preserve">Naprawy będą stwierdzone protokolarnie, po </w:t>
      </w:r>
      <w:r w:rsidR="00612EF3">
        <w:rPr>
          <w:rFonts w:ascii="Arial" w:eastAsia="SimSun" w:hAnsi="Arial" w:cs="Arial"/>
          <w:color w:val="000000"/>
          <w:kern w:val="1"/>
          <w:lang w:eastAsia="hi-IN" w:bidi="hi-IN"/>
        </w:rPr>
        <w:t>u</w:t>
      </w:r>
      <w:r w:rsidRPr="000D6416">
        <w:rPr>
          <w:rFonts w:ascii="Arial" w:eastAsia="SimSun" w:hAnsi="Arial" w:cs="Arial"/>
          <w:color w:val="000000"/>
          <w:kern w:val="1"/>
          <w:lang w:eastAsia="hi-IN" w:bidi="hi-IN"/>
        </w:rPr>
        <w:t>przednim zawiadomieniu Zamawiającego przez Wykonawcę o jej dokonaniu.</w:t>
      </w:r>
    </w:p>
    <w:p w14:paraId="0F1C43DA" w14:textId="77777777" w:rsidR="000D6416" w:rsidRPr="000D6416" w:rsidRDefault="000D6416" w:rsidP="000D6416">
      <w:pPr>
        <w:numPr>
          <w:ilvl w:val="0"/>
          <w:numId w:val="9"/>
        </w:numPr>
        <w:tabs>
          <w:tab w:val="left" w:pos="4118"/>
        </w:tabs>
        <w:suppressAutoHyphens/>
        <w:spacing w:line="288" w:lineRule="auto"/>
        <w:jc w:val="both"/>
        <w:rPr>
          <w:rFonts w:ascii="Arial" w:eastAsia="SimSun" w:hAnsi="Arial" w:cs="Arial"/>
          <w:color w:val="000000"/>
          <w:kern w:val="1"/>
          <w:lang w:eastAsia="hi-IN" w:bidi="hi-IN"/>
        </w:rPr>
      </w:pPr>
      <w:r w:rsidRPr="000D6416">
        <w:rPr>
          <w:rFonts w:ascii="Arial" w:eastAsia="SimSun" w:hAnsi="Arial" w:cs="Arial"/>
          <w:color w:val="000000"/>
          <w:kern w:val="1"/>
          <w:lang w:eastAsia="hi-IN" w:bidi="hi-IN"/>
        </w:rPr>
        <w:t xml:space="preserve">W  razie ponownego stwierdzenia wady, która wcześniej była naprawiana co najmniej 3 razy, Zamawiającemu będzie przysługiwać uprawnienie do wymiany naprawianych przedmiotów lub ich elementów na nowe, wolne od wad, w ramach wynagrodzenia umownego. </w:t>
      </w:r>
    </w:p>
    <w:p w14:paraId="4A63BA64" w14:textId="77777777" w:rsidR="000D6416" w:rsidRPr="000D6416" w:rsidRDefault="000D6416" w:rsidP="000D6416">
      <w:pPr>
        <w:numPr>
          <w:ilvl w:val="0"/>
          <w:numId w:val="9"/>
        </w:numPr>
        <w:tabs>
          <w:tab w:val="left" w:pos="4118"/>
        </w:tabs>
        <w:suppressAutoHyphens/>
        <w:spacing w:line="288" w:lineRule="auto"/>
        <w:jc w:val="both"/>
        <w:rPr>
          <w:rFonts w:ascii="Arial" w:eastAsia="SimSun" w:hAnsi="Arial" w:cs="Arial"/>
          <w:color w:val="000000"/>
          <w:kern w:val="1"/>
          <w:lang w:eastAsia="hi-IN" w:bidi="hi-IN"/>
        </w:rPr>
      </w:pPr>
      <w:r w:rsidRPr="000D6416">
        <w:rPr>
          <w:rFonts w:ascii="Arial" w:eastAsia="SimSun" w:hAnsi="Arial" w:cs="Arial"/>
          <w:color w:val="000000"/>
          <w:kern w:val="1"/>
          <w:lang w:eastAsia="hi-IN" w:bidi="hi-IN"/>
        </w:rPr>
        <w:t xml:space="preserve">W  przypadku  wystąpienia wad niemożliwych do usunięcia Wykonawca zobowiązany jest do wymiany przedmiotu lub ich elementów na wolne od wad, w terminie 14 dni roboczych od momentu stwierdzenia braku możliwości usunięcia wady. </w:t>
      </w:r>
    </w:p>
    <w:p w14:paraId="6EF27102" w14:textId="77777777" w:rsidR="00AD1BD8" w:rsidRPr="00F46012" w:rsidRDefault="000D6416" w:rsidP="000D6416">
      <w:pPr>
        <w:numPr>
          <w:ilvl w:val="0"/>
          <w:numId w:val="9"/>
        </w:numPr>
        <w:tabs>
          <w:tab w:val="left" w:pos="4118"/>
        </w:tabs>
        <w:suppressAutoHyphens/>
        <w:spacing w:line="288" w:lineRule="auto"/>
        <w:jc w:val="both"/>
        <w:rPr>
          <w:rFonts w:ascii="Arial" w:eastAsia="SimSun" w:hAnsi="Arial" w:cs="Arial"/>
          <w:color w:val="000000"/>
          <w:kern w:val="1"/>
          <w:lang w:eastAsia="hi-IN" w:bidi="hi-IN"/>
        </w:rPr>
      </w:pPr>
      <w:r w:rsidRPr="000D6416">
        <w:rPr>
          <w:rFonts w:ascii="Arial" w:eastAsia="SimSun" w:hAnsi="Arial" w:cs="Arial"/>
          <w:color w:val="000000"/>
          <w:kern w:val="1"/>
          <w:lang w:eastAsia="hi-IN" w:bidi="hi-IN"/>
        </w:rPr>
        <w:t>Zamawiającemu przysługują uprawnienia z tytułu rękojmi zgodnie z przepisami Kodeksu cywilnego, niezależnie od uprawnień z tytułu gwarancji</w:t>
      </w:r>
      <w:r w:rsidR="00612EF3">
        <w:rPr>
          <w:rFonts w:ascii="Arial" w:eastAsia="SimSun" w:hAnsi="Arial" w:cs="Arial"/>
          <w:color w:val="000000"/>
          <w:kern w:val="1"/>
          <w:lang w:eastAsia="hi-IN" w:bidi="hi-IN"/>
        </w:rPr>
        <w:t>.</w:t>
      </w:r>
      <w:r w:rsidR="00AD1BD8">
        <w:rPr>
          <w:rFonts w:ascii="Arial" w:eastAsia="SimSun" w:hAnsi="Arial" w:cs="Arial"/>
          <w:color w:val="000000"/>
          <w:kern w:val="1"/>
          <w:lang w:eastAsia="hi-IN" w:bidi="hi-IN"/>
        </w:rPr>
        <w:t xml:space="preserve"> </w:t>
      </w:r>
    </w:p>
    <w:p w14:paraId="65E63C08" w14:textId="77777777" w:rsidR="007D7EE6" w:rsidRDefault="007D7EE6" w:rsidP="00F91AFC">
      <w:pPr>
        <w:tabs>
          <w:tab w:val="left" w:pos="4118"/>
        </w:tabs>
        <w:suppressAutoHyphens/>
        <w:spacing w:line="288" w:lineRule="auto"/>
        <w:rPr>
          <w:rFonts w:ascii="Arial" w:eastAsia="SimSun" w:hAnsi="Arial" w:cs="Arial"/>
          <w:b/>
          <w:bCs/>
          <w:kern w:val="1"/>
          <w:lang w:eastAsia="hi-IN" w:bidi="hi-IN"/>
        </w:rPr>
      </w:pPr>
    </w:p>
    <w:p w14:paraId="4C99E4BC" w14:textId="77777777" w:rsidR="007766AC" w:rsidRPr="00652A63" w:rsidRDefault="007766AC" w:rsidP="007766AC">
      <w:pPr>
        <w:tabs>
          <w:tab w:val="left" w:pos="4118"/>
        </w:tabs>
        <w:suppressAutoHyphens/>
        <w:spacing w:line="288" w:lineRule="auto"/>
        <w:ind w:left="426" w:hanging="426"/>
        <w:jc w:val="center"/>
        <w:rPr>
          <w:rFonts w:ascii="Arial" w:eastAsia="SimSun" w:hAnsi="Arial" w:cs="Arial"/>
          <w:b/>
          <w:bCs/>
          <w:kern w:val="1"/>
          <w:lang w:eastAsia="hi-IN" w:bidi="hi-IN"/>
        </w:rPr>
      </w:pPr>
      <w:r w:rsidRPr="00652A63">
        <w:rPr>
          <w:rFonts w:ascii="Arial" w:eastAsia="SimSun" w:hAnsi="Arial" w:cs="Arial"/>
          <w:b/>
          <w:bCs/>
          <w:kern w:val="1"/>
          <w:lang w:eastAsia="hi-IN" w:bidi="hi-IN"/>
        </w:rPr>
        <w:t>§ 10</w:t>
      </w:r>
    </w:p>
    <w:p w14:paraId="46E8D45E" w14:textId="77777777" w:rsidR="007766AC" w:rsidRPr="006019F8" w:rsidRDefault="00E2583C" w:rsidP="00652A63">
      <w:pPr>
        <w:tabs>
          <w:tab w:val="left" w:pos="4118"/>
        </w:tabs>
        <w:suppressAutoHyphens/>
        <w:spacing w:line="288" w:lineRule="auto"/>
        <w:ind w:left="426" w:hanging="426"/>
        <w:jc w:val="center"/>
        <w:rPr>
          <w:rFonts w:ascii="Arial" w:eastAsia="SimSun" w:hAnsi="Arial" w:cs="Arial"/>
          <w:b/>
          <w:bCs/>
          <w:kern w:val="1"/>
          <w:lang w:eastAsia="hi-IN" w:bidi="hi-IN"/>
        </w:rPr>
      </w:pPr>
      <w:r>
        <w:rPr>
          <w:rFonts w:ascii="Arial" w:eastAsia="SimSun" w:hAnsi="Arial" w:cs="Arial"/>
          <w:b/>
          <w:bCs/>
          <w:kern w:val="1"/>
          <w:lang w:eastAsia="hi-IN" w:bidi="hi-IN"/>
        </w:rPr>
        <w:t>Odstąpienie od umowy</w:t>
      </w:r>
      <w:r w:rsidR="007766AC" w:rsidRPr="006019F8">
        <w:rPr>
          <w:rFonts w:ascii="Arial" w:eastAsia="SimSun" w:hAnsi="Arial" w:cs="Arial"/>
          <w:b/>
          <w:bCs/>
          <w:kern w:val="1"/>
          <w:lang w:eastAsia="hi-IN" w:bidi="hi-IN"/>
        </w:rPr>
        <w:t xml:space="preserve"> </w:t>
      </w:r>
    </w:p>
    <w:p w14:paraId="6D27EC58" w14:textId="4790789C" w:rsidR="00CD0EF2" w:rsidRPr="00EB070E" w:rsidRDefault="00CD0EF2" w:rsidP="00CD0EF2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line="276" w:lineRule="auto"/>
        <w:ind w:left="567" w:hanging="425"/>
        <w:jc w:val="both"/>
        <w:rPr>
          <w:rFonts w:ascii="Arial" w:hAnsi="Arial" w:cs="Arial"/>
          <w:sz w:val="24"/>
        </w:rPr>
      </w:pPr>
      <w:r w:rsidRPr="00CD0EF2">
        <w:rPr>
          <w:rFonts w:ascii="Arial" w:hAnsi="Arial" w:cs="Arial"/>
          <w:sz w:val="24"/>
        </w:rPr>
        <w:t xml:space="preserve">Zamawiającemu przysługuje prawo do odstąpienia od umowy w </w:t>
      </w:r>
      <w:r w:rsidRPr="00EB070E">
        <w:rPr>
          <w:rFonts w:ascii="Arial" w:hAnsi="Arial" w:cs="Arial"/>
          <w:sz w:val="24"/>
        </w:rPr>
        <w:t>przypadk</w:t>
      </w:r>
      <w:r w:rsidR="00BC21D6">
        <w:rPr>
          <w:rFonts w:ascii="Arial" w:hAnsi="Arial" w:cs="Arial"/>
          <w:sz w:val="24"/>
        </w:rPr>
        <w:t>u</w:t>
      </w:r>
      <w:r w:rsidRPr="00EB070E">
        <w:rPr>
          <w:rFonts w:ascii="Arial" w:hAnsi="Arial" w:cs="Arial"/>
          <w:sz w:val="24"/>
        </w:rPr>
        <w:t>, gdy zwłoka Wykonawcy w</w:t>
      </w:r>
      <w:r w:rsidR="00BC21D6">
        <w:rPr>
          <w:rFonts w:ascii="Arial" w:hAnsi="Arial" w:cs="Arial"/>
          <w:sz w:val="24"/>
        </w:rPr>
        <w:t xml:space="preserve"> przystąpieniu do</w:t>
      </w:r>
      <w:r w:rsidRPr="00EB070E">
        <w:rPr>
          <w:rFonts w:ascii="Arial" w:hAnsi="Arial" w:cs="Arial"/>
          <w:sz w:val="24"/>
        </w:rPr>
        <w:t xml:space="preserve"> realizacji przedmiotu umowy przekroczy </w:t>
      </w:r>
      <w:r w:rsidR="00587D71">
        <w:rPr>
          <w:rFonts w:ascii="Arial" w:hAnsi="Arial" w:cs="Arial"/>
          <w:sz w:val="24"/>
        </w:rPr>
        <w:t>5</w:t>
      </w:r>
      <w:r w:rsidRPr="00EB070E">
        <w:rPr>
          <w:rFonts w:ascii="Arial" w:hAnsi="Arial" w:cs="Arial"/>
          <w:sz w:val="24"/>
        </w:rPr>
        <w:t xml:space="preserve"> dni. Prawo odstąpienia przysługuje Zamawiającemu w terminie 14 dni od dnia powzięcia wiadomości o naruszeniu terminów. </w:t>
      </w:r>
    </w:p>
    <w:p w14:paraId="2FA2CFC6" w14:textId="6254CFA5" w:rsidR="00CD0EF2" w:rsidRPr="00CD0EF2" w:rsidRDefault="00CD0EF2" w:rsidP="00552572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line="276" w:lineRule="auto"/>
        <w:ind w:left="567" w:hanging="425"/>
        <w:jc w:val="both"/>
        <w:rPr>
          <w:rFonts w:ascii="Arial" w:hAnsi="Arial" w:cs="Arial"/>
          <w:sz w:val="24"/>
        </w:rPr>
      </w:pPr>
      <w:r w:rsidRPr="00CD0EF2">
        <w:rPr>
          <w:rFonts w:ascii="Arial" w:hAnsi="Arial" w:cs="Arial"/>
          <w:sz w:val="24"/>
        </w:rPr>
        <w:t xml:space="preserve">Zamawiającemu przysługuje prawo do odstąpienia od umowy w przypadku co najmniej dwukrotnego stwierdzenia niezgodności dostarczanego </w:t>
      </w:r>
      <w:r>
        <w:rPr>
          <w:rFonts w:ascii="Arial" w:hAnsi="Arial" w:cs="Arial"/>
          <w:sz w:val="24"/>
        </w:rPr>
        <w:t>przedmiotu zamówienia</w:t>
      </w:r>
      <w:r w:rsidRPr="00CD0EF2">
        <w:rPr>
          <w:rFonts w:ascii="Arial" w:hAnsi="Arial" w:cs="Arial"/>
          <w:sz w:val="24"/>
        </w:rPr>
        <w:t xml:space="preserve"> z wymaganiami zawartymi w opisie przedmiotu zamówienia. </w:t>
      </w:r>
      <w:r w:rsidR="004C43F1" w:rsidRPr="00CD0EF2">
        <w:rPr>
          <w:rFonts w:ascii="Arial" w:hAnsi="Arial" w:cs="Arial"/>
          <w:sz w:val="24"/>
        </w:rPr>
        <w:t>Prawo odstąpienia przysługuje w terminie 14 dni od dnia powzięcia wiadomości o powyższym.</w:t>
      </w:r>
    </w:p>
    <w:p w14:paraId="1409B6AC" w14:textId="06421B21" w:rsidR="00E2583C" w:rsidRPr="00E2583C" w:rsidRDefault="00CD0EF2" w:rsidP="00CD0EF2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line="276" w:lineRule="auto"/>
        <w:ind w:left="567" w:hanging="425"/>
        <w:jc w:val="both"/>
        <w:rPr>
          <w:rFonts w:ascii="Arial" w:hAnsi="Arial" w:cs="Arial"/>
          <w:sz w:val="24"/>
        </w:rPr>
      </w:pPr>
      <w:r w:rsidRPr="00CD0EF2">
        <w:rPr>
          <w:rFonts w:ascii="Arial" w:hAnsi="Arial" w:cs="Arial"/>
          <w:sz w:val="24"/>
        </w:rPr>
        <w:t>W razie zaistnienia istotnej okoliczności powodującej, że wykonanie umowy nie leży w interesie publicznym, czego nie można było przewidzieć w chwili zawarcia niniejszej umowy, Zamawiający może odstąpić od umowy w terminie</w:t>
      </w:r>
      <w:r w:rsidR="004C43F1">
        <w:rPr>
          <w:rFonts w:ascii="Arial" w:hAnsi="Arial" w:cs="Arial"/>
          <w:sz w:val="24"/>
        </w:rPr>
        <w:t xml:space="preserve"> 14 dni od</w:t>
      </w:r>
      <w:r w:rsidRPr="00CD0EF2">
        <w:rPr>
          <w:rFonts w:ascii="Arial" w:hAnsi="Arial" w:cs="Arial"/>
          <w:sz w:val="24"/>
        </w:rPr>
        <w:t xml:space="preserve"> powzięcia wiadomości</w:t>
      </w:r>
      <w:r w:rsidR="00FA543F">
        <w:rPr>
          <w:rFonts w:ascii="Arial" w:hAnsi="Arial" w:cs="Arial"/>
          <w:sz w:val="24"/>
        </w:rPr>
        <w:t xml:space="preserve"> o</w:t>
      </w:r>
      <w:r w:rsidRPr="00CD0EF2">
        <w:rPr>
          <w:rFonts w:ascii="Arial" w:hAnsi="Arial" w:cs="Arial"/>
          <w:sz w:val="24"/>
        </w:rPr>
        <w:t xml:space="preserve"> tych okolicznościach.</w:t>
      </w:r>
      <w:r w:rsidR="00E2583C" w:rsidRPr="00E2583C">
        <w:rPr>
          <w:rFonts w:ascii="Arial" w:hAnsi="Arial" w:cs="Arial"/>
          <w:sz w:val="24"/>
        </w:rPr>
        <w:t xml:space="preserve"> </w:t>
      </w:r>
    </w:p>
    <w:p w14:paraId="53B1B2DC" w14:textId="77777777" w:rsidR="00E2583C" w:rsidRPr="00E2583C" w:rsidRDefault="00E2583C" w:rsidP="00CD0EF2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line="276" w:lineRule="auto"/>
        <w:ind w:left="567" w:hanging="425"/>
        <w:jc w:val="both"/>
        <w:rPr>
          <w:rFonts w:ascii="Arial" w:hAnsi="Arial" w:cs="Arial"/>
          <w:sz w:val="24"/>
        </w:rPr>
      </w:pPr>
      <w:r w:rsidRPr="00E2583C">
        <w:rPr>
          <w:rFonts w:ascii="Arial" w:hAnsi="Arial" w:cs="Arial"/>
          <w:sz w:val="24"/>
        </w:rPr>
        <w:lastRenderedPageBreak/>
        <w:t xml:space="preserve">W przypadku odstąpienia od umowy w części, Strony zachowują wzajemne świadczenia prawidłowo spełnione do dnia odstąpienia od umowy. Wykonawca może żądać jedynie zapłaty wynagrodzenia należnego mu z tytułu prawidłowego wykonania części umowy. </w:t>
      </w:r>
    </w:p>
    <w:p w14:paraId="63277B9C" w14:textId="77777777" w:rsidR="00E2583C" w:rsidRPr="00E2583C" w:rsidRDefault="00E2583C" w:rsidP="00CD0EF2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line="276" w:lineRule="auto"/>
        <w:ind w:left="567" w:hanging="425"/>
        <w:jc w:val="both"/>
        <w:rPr>
          <w:rFonts w:ascii="Arial" w:hAnsi="Arial" w:cs="Arial"/>
          <w:sz w:val="24"/>
        </w:rPr>
      </w:pPr>
      <w:r w:rsidRPr="00E2583C">
        <w:rPr>
          <w:rFonts w:ascii="Arial" w:hAnsi="Arial" w:cs="Arial"/>
          <w:sz w:val="24"/>
        </w:rPr>
        <w:t xml:space="preserve">Odstąpienie od umowy wymaga formy pisemnej pod rygorem nieważności. </w:t>
      </w:r>
    </w:p>
    <w:p w14:paraId="7CBDF9C4" w14:textId="77777777" w:rsidR="00E2583C" w:rsidRPr="00746F8C" w:rsidRDefault="00E2583C" w:rsidP="00CD0EF2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line="276" w:lineRule="auto"/>
        <w:ind w:left="567" w:hanging="425"/>
        <w:jc w:val="both"/>
        <w:rPr>
          <w:rFonts w:ascii="Arial" w:hAnsi="Arial" w:cs="Arial"/>
          <w:i/>
          <w:iCs/>
          <w:sz w:val="28"/>
          <w:szCs w:val="24"/>
        </w:rPr>
      </w:pPr>
      <w:r w:rsidRPr="00E2583C">
        <w:rPr>
          <w:rFonts w:ascii="Arial" w:hAnsi="Arial" w:cs="Arial"/>
          <w:sz w:val="24"/>
        </w:rPr>
        <w:t>Odstąpienie od umowy wymaga podania uzasadnienia</w:t>
      </w:r>
      <w:r>
        <w:rPr>
          <w:rFonts w:ascii="Arial" w:hAnsi="Arial" w:cs="Arial"/>
          <w:sz w:val="24"/>
        </w:rPr>
        <w:t>.</w:t>
      </w:r>
    </w:p>
    <w:p w14:paraId="1F23DC33" w14:textId="77777777" w:rsidR="00DD3B4C" w:rsidRDefault="00DD3B4C" w:rsidP="007766AC">
      <w:pPr>
        <w:suppressAutoHyphens/>
        <w:spacing w:line="288" w:lineRule="auto"/>
        <w:jc w:val="center"/>
        <w:rPr>
          <w:rFonts w:ascii="Arial" w:eastAsia="SimSun" w:hAnsi="Arial" w:cs="Arial"/>
          <w:b/>
          <w:bCs/>
          <w:color w:val="000000"/>
          <w:kern w:val="1"/>
          <w:lang w:eastAsia="hi-IN" w:bidi="hi-IN"/>
        </w:rPr>
      </w:pPr>
    </w:p>
    <w:p w14:paraId="3DC35E14" w14:textId="77777777" w:rsidR="007766AC" w:rsidRPr="00FF1CDC" w:rsidRDefault="007766AC" w:rsidP="007766AC">
      <w:pPr>
        <w:suppressAutoHyphens/>
        <w:spacing w:line="288" w:lineRule="auto"/>
        <w:jc w:val="center"/>
        <w:rPr>
          <w:rFonts w:ascii="Arial" w:eastAsia="SimSun" w:hAnsi="Arial" w:cs="Arial"/>
          <w:b/>
          <w:bCs/>
          <w:color w:val="000000"/>
          <w:kern w:val="1"/>
          <w:lang w:eastAsia="hi-IN" w:bidi="hi-IN"/>
        </w:rPr>
      </w:pPr>
      <w:r w:rsidRPr="00FF1CDC">
        <w:rPr>
          <w:rFonts w:ascii="Arial" w:eastAsia="SimSun" w:hAnsi="Arial" w:cs="Arial"/>
          <w:b/>
          <w:bCs/>
          <w:color w:val="000000"/>
          <w:kern w:val="1"/>
          <w:lang w:eastAsia="hi-IN" w:bidi="hi-IN"/>
        </w:rPr>
        <w:t>§ 11</w:t>
      </w:r>
    </w:p>
    <w:p w14:paraId="0AFCFF09" w14:textId="77777777" w:rsidR="007766AC" w:rsidRPr="00FF1CDC" w:rsidRDefault="00FF1CDC" w:rsidP="00FF1CDC">
      <w:pPr>
        <w:suppressAutoHyphens/>
        <w:spacing w:line="288" w:lineRule="auto"/>
        <w:jc w:val="center"/>
        <w:rPr>
          <w:rFonts w:ascii="Arial" w:eastAsia="SimSun" w:hAnsi="Arial" w:cs="Arial"/>
          <w:b/>
          <w:bCs/>
          <w:color w:val="000000"/>
          <w:kern w:val="1"/>
          <w:lang w:eastAsia="hi-IN" w:bidi="hi-IN"/>
        </w:rPr>
      </w:pPr>
      <w:r>
        <w:rPr>
          <w:rFonts w:ascii="Arial" w:eastAsia="SimSun" w:hAnsi="Arial" w:cs="Arial"/>
          <w:b/>
          <w:bCs/>
          <w:color w:val="000000"/>
          <w:kern w:val="1"/>
          <w:lang w:eastAsia="hi-IN" w:bidi="hi-IN"/>
        </w:rPr>
        <w:t>Zmiany umowy</w:t>
      </w:r>
      <w:r w:rsidR="007766AC" w:rsidRPr="00FF1CDC">
        <w:rPr>
          <w:rFonts w:ascii="Arial" w:eastAsia="SimSun" w:hAnsi="Arial" w:cs="Arial"/>
          <w:b/>
          <w:bCs/>
          <w:color w:val="000000"/>
          <w:kern w:val="1"/>
          <w:lang w:eastAsia="hi-IN" w:bidi="hi-IN"/>
        </w:rPr>
        <w:t xml:space="preserve"> </w:t>
      </w:r>
    </w:p>
    <w:p w14:paraId="26D0A09D" w14:textId="77777777" w:rsidR="00FF1CDC" w:rsidRPr="00FF1CDC" w:rsidRDefault="00FF1CDC" w:rsidP="00FF1CDC">
      <w:pPr>
        <w:numPr>
          <w:ilvl w:val="0"/>
          <w:numId w:val="12"/>
        </w:numPr>
        <w:tabs>
          <w:tab w:val="clear" w:pos="720"/>
          <w:tab w:val="num" w:pos="851"/>
        </w:tabs>
        <w:suppressAutoHyphens/>
        <w:spacing w:line="288" w:lineRule="auto"/>
        <w:ind w:left="426" w:hanging="426"/>
        <w:jc w:val="both"/>
        <w:rPr>
          <w:rFonts w:ascii="Arial" w:hAnsi="Arial" w:cs="Arial"/>
          <w:b/>
        </w:rPr>
      </w:pPr>
      <w:r w:rsidRPr="00E350BB">
        <w:rPr>
          <w:rFonts w:ascii="Arial" w:eastAsia="SimSun" w:hAnsi="Arial" w:cs="Arial"/>
          <w:kern w:val="2"/>
          <w:lang w:eastAsia="zh-CN" w:bidi="hi-IN"/>
        </w:rPr>
        <w:t xml:space="preserve">Zamawiający przewiduje możliwość zmiany zawartej umowy w zakresie uregulowanym w art. 455 ustawy </w:t>
      </w:r>
      <w:proofErr w:type="spellStart"/>
      <w:r w:rsidR="00650F72">
        <w:rPr>
          <w:rFonts w:ascii="Arial" w:eastAsia="SimSun" w:hAnsi="Arial" w:cs="Arial"/>
          <w:kern w:val="2"/>
          <w:lang w:eastAsia="zh-CN" w:bidi="hi-IN"/>
        </w:rPr>
        <w:t>P</w:t>
      </w:r>
      <w:r w:rsidRPr="00E350BB">
        <w:rPr>
          <w:rFonts w:ascii="Arial" w:eastAsia="SimSun" w:hAnsi="Arial" w:cs="Arial"/>
          <w:kern w:val="2"/>
          <w:lang w:eastAsia="zh-CN" w:bidi="hi-IN"/>
        </w:rPr>
        <w:t>zp</w:t>
      </w:r>
      <w:proofErr w:type="spellEnd"/>
      <w:r w:rsidR="00650F72">
        <w:rPr>
          <w:rFonts w:ascii="Arial" w:eastAsia="SimSun" w:hAnsi="Arial" w:cs="Arial"/>
          <w:kern w:val="2"/>
          <w:lang w:eastAsia="zh-CN" w:bidi="hi-IN"/>
        </w:rPr>
        <w:t>.</w:t>
      </w:r>
    </w:p>
    <w:p w14:paraId="2CAE5E2F" w14:textId="77777777" w:rsidR="00650F72" w:rsidRPr="00650F72" w:rsidRDefault="00650F72" w:rsidP="001D3DD3">
      <w:pPr>
        <w:numPr>
          <w:ilvl w:val="0"/>
          <w:numId w:val="12"/>
        </w:numPr>
        <w:tabs>
          <w:tab w:val="clear" w:pos="720"/>
          <w:tab w:val="num" w:pos="993"/>
        </w:tabs>
        <w:suppressAutoHyphens/>
        <w:spacing w:line="288" w:lineRule="auto"/>
        <w:ind w:left="426" w:hanging="426"/>
        <w:jc w:val="both"/>
        <w:rPr>
          <w:rFonts w:ascii="Arial" w:eastAsia="SimSun" w:hAnsi="Arial" w:cs="Arial"/>
          <w:kern w:val="2"/>
          <w:lang w:eastAsia="zh-CN" w:bidi="hi-IN"/>
        </w:rPr>
      </w:pPr>
      <w:r w:rsidRPr="00650F72">
        <w:rPr>
          <w:rFonts w:ascii="Arial" w:eastAsia="SimSun" w:hAnsi="Arial" w:cs="Arial"/>
          <w:kern w:val="2"/>
          <w:lang w:eastAsia="zh-CN" w:bidi="hi-IN"/>
        </w:rPr>
        <w:t>Zmiany istotnych postanowień umowy mogą nastąpić za zgodą obu stron wyrażoną</w:t>
      </w:r>
      <w:r>
        <w:rPr>
          <w:rFonts w:ascii="Arial" w:eastAsia="SimSun" w:hAnsi="Arial" w:cs="Arial"/>
          <w:kern w:val="2"/>
          <w:lang w:eastAsia="zh-CN" w:bidi="hi-IN"/>
        </w:rPr>
        <w:t xml:space="preserve"> </w:t>
      </w:r>
      <w:r w:rsidRPr="00650F72">
        <w:rPr>
          <w:rFonts w:ascii="Arial" w:eastAsia="SimSun" w:hAnsi="Arial" w:cs="Arial"/>
          <w:kern w:val="2"/>
          <w:lang w:eastAsia="zh-CN" w:bidi="hi-IN"/>
        </w:rPr>
        <w:t>na piśmie, wyłącznie w następującym zakresie:</w:t>
      </w:r>
    </w:p>
    <w:p w14:paraId="385FFEED" w14:textId="77777777" w:rsidR="00650F72" w:rsidRDefault="00650F72" w:rsidP="00650F72">
      <w:pPr>
        <w:numPr>
          <w:ilvl w:val="1"/>
          <w:numId w:val="12"/>
        </w:numPr>
        <w:tabs>
          <w:tab w:val="clear" w:pos="567"/>
          <w:tab w:val="num" w:pos="851"/>
        </w:tabs>
        <w:suppressAutoHyphens/>
        <w:spacing w:line="288" w:lineRule="auto"/>
        <w:ind w:left="709" w:hanging="283"/>
        <w:jc w:val="both"/>
        <w:rPr>
          <w:rFonts w:ascii="Arial" w:eastAsia="SimSun" w:hAnsi="Arial" w:cs="Arial"/>
          <w:kern w:val="2"/>
          <w:lang w:eastAsia="zh-CN" w:bidi="hi-IN"/>
        </w:rPr>
      </w:pPr>
      <w:r w:rsidRPr="00650F72">
        <w:rPr>
          <w:rFonts w:ascii="Arial" w:eastAsia="SimSun" w:hAnsi="Arial" w:cs="Arial"/>
          <w:kern w:val="2"/>
          <w:lang w:eastAsia="zh-CN" w:bidi="hi-IN"/>
        </w:rPr>
        <w:t>Terminu realizacji umowy, pod warunkiem:</w:t>
      </w:r>
    </w:p>
    <w:p w14:paraId="55C3995F" w14:textId="77777777" w:rsidR="00650F72" w:rsidRDefault="00650F72" w:rsidP="00650F72">
      <w:pPr>
        <w:numPr>
          <w:ilvl w:val="2"/>
          <w:numId w:val="12"/>
        </w:numPr>
        <w:tabs>
          <w:tab w:val="clear" w:pos="2700"/>
          <w:tab w:val="num" w:pos="2977"/>
        </w:tabs>
        <w:suppressAutoHyphens/>
        <w:spacing w:line="288" w:lineRule="auto"/>
        <w:ind w:left="1134" w:hanging="284"/>
        <w:jc w:val="both"/>
        <w:rPr>
          <w:rFonts w:ascii="Arial" w:eastAsia="SimSun" w:hAnsi="Arial" w:cs="Arial"/>
          <w:kern w:val="2"/>
          <w:lang w:eastAsia="zh-CN" w:bidi="hi-IN"/>
        </w:rPr>
      </w:pPr>
      <w:r w:rsidRPr="00650F72">
        <w:rPr>
          <w:rFonts w:ascii="Arial" w:eastAsia="SimSun" w:hAnsi="Arial" w:cs="Arial"/>
          <w:kern w:val="2"/>
          <w:lang w:eastAsia="zh-CN" w:bidi="hi-IN"/>
        </w:rPr>
        <w:t>działania siły wyższej, mającej bezpośredni wpływ na terminowość wykonania dostaw,</w:t>
      </w:r>
    </w:p>
    <w:p w14:paraId="4BDFB218" w14:textId="77777777" w:rsidR="00650F72" w:rsidRDefault="00650F72" w:rsidP="00650F72">
      <w:pPr>
        <w:numPr>
          <w:ilvl w:val="2"/>
          <w:numId w:val="12"/>
        </w:numPr>
        <w:tabs>
          <w:tab w:val="clear" w:pos="2700"/>
          <w:tab w:val="num" w:pos="2977"/>
        </w:tabs>
        <w:suppressAutoHyphens/>
        <w:spacing w:line="288" w:lineRule="auto"/>
        <w:ind w:left="1134" w:hanging="284"/>
        <w:jc w:val="both"/>
        <w:rPr>
          <w:rFonts w:ascii="Arial" w:eastAsia="SimSun" w:hAnsi="Arial" w:cs="Arial"/>
          <w:kern w:val="2"/>
          <w:lang w:eastAsia="zh-CN" w:bidi="hi-IN"/>
        </w:rPr>
      </w:pPr>
      <w:r w:rsidRPr="00650F72">
        <w:rPr>
          <w:rFonts w:ascii="Arial" w:eastAsia="SimSun" w:hAnsi="Arial" w:cs="Arial"/>
          <w:kern w:val="2"/>
          <w:lang w:eastAsia="zh-CN" w:bidi="hi-IN"/>
        </w:rPr>
        <w:t>wystąpienie warunków atmosferycznych, które w obiektywny sposób uniemożliwiają wykonanie dostaw</w:t>
      </w:r>
      <w:r>
        <w:rPr>
          <w:rFonts w:ascii="Arial" w:eastAsia="SimSun" w:hAnsi="Arial" w:cs="Arial"/>
          <w:kern w:val="2"/>
          <w:lang w:eastAsia="zh-CN" w:bidi="hi-IN"/>
        </w:rPr>
        <w:t>,</w:t>
      </w:r>
    </w:p>
    <w:p w14:paraId="5FC021BA" w14:textId="77777777" w:rsidR="00650F72" w:rsidRPr="00650F72" w:rsidRDefault="00650F72" w:rsidP="00650F72">
      <w:pPr>
        <w:numPr>
          <w:ilvl w:val="2"/>
          <w:numId w:val="12"/>
        </w:numPr>
        <w:tabs>
          <w:tab w:val="clear" w:pos="2700"/>
          <w:tab w:val="num" w:pos="2977"/>
        </w:tabs>
        <w:suppressAutoHyphens/>
        <w:spacing w:line="288" w:lineRule="auto"/>
        <w:ind w:left="1134" w:hanging="284"/>
        <w:jc w:val="both"/>
        <w:rPr>
          <w:rFonts w:ascii="Arial" w:eastAsia="SimSun" w:hAnsi="Arial" w:cs="Arial"/>
          <w:kern w:val="2"/>
          <w:lang w:eastAsia="zh-CN" w:bidi="hi-IN"/>
        </w:rPr>
      </w:pPr>
      <w:r w:rsidRPr="00650F72">
        <w:rPr>
          <w:rFonts w:ascii="Arial" w:eastAsia="SimSun" w:hAnsi="Arial" w:cs="Arial"/>
          <w:kern w:val="2"/>
          <w:lang w:eastAsia="zh-CN" w:bidi="hi-IN"/>
        </w:rPr>
        <w:t>działania osób trzecich lub władz publicznych, które spowodują przerwanie lub czasowe zawieszenie realizacji zamówienia.</w:t>
      </w:r>
    </w:p>
    <w:p w14:paraId="68DAC2B2" w14:textId="77777777" w:rsidR="00FF1CDC" w:rsidRPr="00650F72" w:rsidRDefault="00650F72" w:rsidP="00650F72">
      <w:pPr>
        <w:numPr>
          <w:ilvl w:val="1"/>
          <w:numId w:val="12"/>
        </w:numPr>
        <w:tabs>
          <w:tab w:val="clear" w:pos="567"/>
          <w:tab w:val="num" w:pos="851"/>
        </w:tabs>
        <w:suppressAutoHyphens/>
        <w:spacing w:line="288" w:lineRule="auto"/>
        <w:ind w:left="709" w:hanging="283"/>
        <w:jc w:val="both"/>
        <w:rPr>
          <w:rFonts w:ascii="Arial" w:eastAsia="SimSun" w:hAnsi="Arial" w:cs="Arial"/>
          <w:kern w:val="2"/>
          <w:lang w:eastAsia="zh-CN" w:bidi="hi-IN"/>
        </w:rPr>
      </w:pPr>
      <w:r w:rsidRPr="00650F72">
        <w:rPr>
          <w:rFonts w:ascii="Arial" w:eastAsia="SimSun" w:hAnsi="Arial" w:cs="Arial"/>
          <w:kern w:val="2"/>
          <w:lang w:eastAsia="zh-CN" w:bidi="hi-IN"/>
        </w:rPr>
        <w:t>Wynagrodzenia, w przypadku zmiany przepisów o podatku od towaru i usług.</w:t>
      </w:r>
    </w:p>
    <w:p w14:paraId="2B6C169C" w14:textId="77777777" w:rsidR="00FF1CDC" w:rsidRPr="00FF1CDC" w:rsidRDefault="00FF1CDC" w:rsidP="00650F72">
      <w:pPr>
        <w:suppressAutoHyphens/>
        <w:spacing w:line="288" w:lineRule="auto"/>
        <w:ind w:left="426"/>
        <w:jc w:val="both"/>
        <w:rPr>
          <w:rFonts w:ascii="Arial" w:hAnsi="Arial" w:cs="Arial"/>
          <w:b/>
        </w:rPr>
      </w:pPr>
    </w:p>
    <w:p w14:paraId="6CAC2062" w14:textId="77777777" w:rsidR="007766AC" w:rsidRPr="00F46012" w:rsidRDefault="007766AC" w:rsidP="007766AC">
      <w:pPr>
        <w:tabs>
          <w:tab w:val="left" w:pos="4118"/>
        </w:tabs>
        <w:suppressAutoHyphens/>
        <w:spacing w:line="288" w:lineRule="auto"/>
        <w:ind w:left="426" w:hanging="426"/>
        <w:jc w:val="center"/>
        <w:rPr>
          <w:rFonts w:ascii="Arial" w:eastAsia="SimSun" w:hAnsi="Arial" w:cs="Arial"/>
          <w:b/>
          <w:bCs/>
          <w:color w:val="000000"/>
          <w:kern w:val="1"/>
          <w:lang w:eastAsia="hi-IN" w:bidi="hi-IN"/>
        </w:rPr>
      </w:pPr>
      <w:r w:rsidRPr="00F46012">
        <w:rPr>
          <w:rFonts w:ascii="Arial" w:eastAsia="SimSun" w:hAnsi="Arial" w:cs="Arial"/>
          <w:b/>
          <w:bCs/>
          <w:color w:val="000000"/>
          <w:kern w:val="1"/>
          <w:lang w:eastAsia="hi-IN" w:bidi="hi-IN"/>
        </w:rPr>
        <w:t>§ 1</w:t>
      </w:r>
      <w:r w:rsidR="006E5D7C">
        <w:rPr>
          <w:rFonts w:ascii="Arial" w:eastAsia="SimSun" w:hAnsi="Arial" w:cs="Arial"/>
          <w:b/>
          <w:bCs/>
          <w:color w:val="000000"/>
          <w:kern w:val="1"/>
          <w:lang w:eastAsia="hi-IN" w:bidi="hi-IN"/>
        </w:rPr>
        <w:t>2</w:t>
      </w:r>
    </w:p>
    <w:p w14:paraId="226334E8" w14:textId="77777777" w:rsidR="007766AC" w:rsidRPr="00F46012" w:rsidRDefault="007766AC" w:rsidP="007766AC">
      <w:pPr>
        <w:tabs>
          <w:tab w:val="left" w:pos="4118"/>
        </w:tabs>
        <w:suppressAutoHyphens/>
        <w:spacing w:line="288" w:lineRule="auto"/>
        <w:ind w:left="426" w:hanging="426"/>
        <w:jc w:val="center"/>
        <w:rPr>
          <w:rFonts w:ascii="Arial" w:eastAsia="SimSun" w:hAnsi="Arial" w:cs="Arial"/>
          <w:b/>
          <w:bCs/>
          <w:color w:val="000000"/>
          <w:kern w:val="1"/>
          <w:lang w:eastAsia="hi-IN" w:bidi="hi-IN"/>
        </w:rPr>
      </w:pPr>
      <w:r w:rsidRPr="00F46012">
        <w:rPr>
          <w:rFonts w:ascii="Arial" w:eastAsia="SimSun" w:hAnsi="Arial" w:cs="Arial"/>
          <w:b/>
          <w:bCs/>
          <w:color w:val="000000"/>
          <w:kern w:val="1"/>
          <w:lang w:eastAsia="hi-IN" w:bidi="hi-IN"/>
        </w:rPr>
        <w:t xml:space="preserve">Właściwość sądu </w:t>
      </w:r>
    </w:p>
    <w:p w14:paraId="52F171EF" w14:textId="77777777" w:rsidR="00346A4B" w:rsidRDefault="007766AC" w:rsidP="007766AC">
      <w:pPr>
        <w:suppressAutoHyphens/>
        <w:spacing w:line="288" w:lineRule="auto"/>
        <w:jc w:val="both"/>
        <w:rPr>
          <w:rFonts w:ascii="Arial" w:eastAsia="SimSun" w:hAnsi="Arial" w:cs="Arial"/>
          <w:color w:val="000000"/>
          <w:kern w:val="1"/>
          <w:lang w:eastAsia="hi-IN" w:bidi="hi-IN"/>
        </w:rPr>
      </w:pPr>
      <w:r w:rsidRPr="00F46012">
        <w:rPr>
          <w:rFonts w:ascii="Arial" w:eastAsia="SimSun" w:hAnsi="Arial" w:cs="Arial"/>
          <w:color w:val="000000"/>
          <w:kern w:val="1"/>
          <w:lang w:eastAsia="hi-IN" w:bidi="hi-IN"/>
        </w:rPr>
        <w:t>Ewentualne spory mogące wynikać z wykonania niniejszej umowy Strony poddadzą pod rozstrzygnięcie Sądu właści</w:t>
      </w:r>
      <w:r w:rsidR="00F07FBA">
        <w:rPr>
          <w:rFonts w:ascii="Arial" w:eastAsia="SimSun" w:hAnsi="Arial" w:cs="Arial"/>
          <w:color w:val="000000"/>
          <w:kern w:val="1"/>
          <w:lang w:eastAsia="hi-IN" w:bidi="hi-IN"/>
        </w:rPr>
        <w:t>wego dla siedziby Zamawiającego</w:t>
      </w:r>
      <w:r w:rsidR="006A4652">
        <w:rPr>
          <w:rFonts w:ascii="Arial" w:eastAsia="SimSun" w:hAnsi="Arial" w:cs="Arial"/>
          <w:color w:val="000000"/>
          <w:kern w:val="1"/>
          <w:lang w:eastAsia="hi-IN" w:bidi="hi-IN"/>
        </w:rPr>
        <w:t>.</w:t>
      </w:r>
    </w:p>
    <w:p w14:paraId="13ACCCDF" w14:textId="77777777" w:rsidR="00346A4B" w:rsidRPr="00F46012" w:rsidRDefault="00346A4B" w:rsidP="007766AC">
      <w:pPr>
        <w:suppressAutoHyphens/>
        <w:spacing w:line="288" w:lineRule="auto"/>
        <w:jc w:val="both"/>
        <w:rPr>
          <w:rFonts w:ascii="Arial" w:eastAsia="SimSun" w:hAnsi="Arial" w:cs="Arial"/>
          <w:color w:val="000000"/>
          <w:kern w:val="1"/>
          <w:lang w:eastAsia="hi-IN" w:bidi="hi-IN"/>
        </w:rPr>
      </w:pPr>
    </w:p>
    <w:p w14:paraId="673C41D4" w14:textId="77777777" w:rsidR="007766AC" w:rsidRPr="00F46012" w:rsidRDefault="007766AC" w:rsidP="007766AC">
      <w:pPr>
        <w:tabs>
          <w:tab w:val="left" w:pos="4118"/>
        </w:tabs>
        <w:suppressAutoHyphens/>
        <w:spacing w:line="288" w:lineRule="auto"/>
        <w:ind w:left="426" w:hanging="426"/>
        <w:jc w:val="center"/>
        <w:rPr>
          <w:rFonts w:ascii="Arial" w:eastAsia="SimSun" w:hAnsi="Arial" w:cs="Arial"/>
          <w:b/>
          <w:bCs/>
          <w:color w:val="000000"/>
          <w:kern w:val="1"/>
          <w:lang w:eastAsia="hi-IN" w:bidi="hi-IN"/>
        </w:rPr>
      </w:pPr>
      <w:r w:rsidRPr="00F46012">
        <w:rPr>
          <w:rFonts w:ascii="Arial" w:eastAsia="SimSun" w:hAnsi="Arial" w:cs="Arial"/>
          <w:b/>
          <w:bCs/>
          <w:color w:val="000000"/>
          <w:kern w:val="1"/>
          <w:lang w:eastAsia="hi-IN" w:bidi="hi-IN"/>
        </w:rPr>
        <w:t>§1</w:t>
      </w:r>
      <w:r w:rsidR="006E5D7C">
        <w:rPr>
          <w:rFonts w:ascii="Arial" w:eastAsia="SimSun" w:hAnsi="Arial" w:cs="Arial"/>
          <w:b/>
          <w:bCs/>
          <w:color w:val="000000"/>
          <w:kern w:val="1"/>
          <w:lang w:eastAsia="hi-IN" w:bidi="hi-IN"/>
        </w:rPr>
        <w:t>3</w:t>
      </w:r>
    </w:p>
    <w:p w14:paraId="0DB65269" w14:textId="77777777" w:rsidR="007766AC" w:rsidRPr="00F46012" w:rsidRDefault="007766AC" w:rsidP="007766AC">
      <w:pPr>
        <w:tabs>
          <w:tab w:val="left" w:pos="4118"/>
        </w:tabs>
        <w:suppressAutoHyphens/>
        <w:spacing w:line="288" w:lineRule="auto"/>
        <w:ind w:left="426" w:hanging="426"/>
        <w:jc w:val="center"/>
        <w:rPr>
          <w:rFonts w:ascii="Arial" w:eastAsia="SimSun" w:hAnsi="Arial" w:cs="Arial"/>
          <w:b/>
          <w:bCs/>
          <w:color w:val="000000"/>
          <w:kern w:val="1"/>
          <w:lang w:eastAsia="hi-IN" w:bidi="hi-IN"/>
        </w:rPr>
      </w:pPr>
      <w:r w:rsidRPr="00F46012">
        <w:rPr>
          <w:rFonts w:ascii="Arial" w:eastAsia="SimSun" w:hAnsi="Arial" w:cs="Arial"/>
          <w:b/>
          <w:bCs/>
          <w:color w:val="000000"/>
          <w:kern w:val="1"/>
          <w:lang w:eastAsia="hi-IN" w:bidi="hi-IN"/>
        </w:rPr>
        <w:t xml:space="preserve">Postanowienia końcowe </w:t>
      </w:r>
    </w:p>
    <w:p w14:paraId="26844B4E" w14:textId="5CA55419" w:rsidR="006E5D7C" w:rsidRPr="006E5D7C" w:rsidRDefault="006E5D7C" w:rsidP="006E5D7C">
      <w:pPr>
        <w:numPr>
          <w:ilvl w:val="0"/>
          <w:numId w:val="10"/>
        </w:numPr>
        <w:tabs>
          <w:tab w:val="clear" w:pos="567"/>
          <w:tab w:val="num" w:pos="709"/>
        </w:tabs>
        <w:suppressAutoHyphens/>
        <w:spacing w:line="288" w:lineRule="auto"/>
        <w:ind w:left="426"/>
        <w:jc w:val="both"/>
        <w:rPr>
          <w:rFonts w:ascii="Arial" w:eastAsia="SimSun" w:hAnsi="Arial" w:cs="Arial"/>
          <w:color w:val="000000"/>
          <w:kern w:val="1"/>
          <w:lang w:eastAsia="hi-IN" w:bidi="hi-IN"/>
        </w:rPr>
      </w:pPr>
      <w:r w:rsidRPr="006E5D7C">
        <w:rPr>
          <w:rFonts w:ascii="Arial" w:eastAsia="SimSun" w:hAnsi="Arial" w:cs="Arial"/>
          <w:color w:val="000000"/>
          <w:kern w:val="1"/>
          <w:lang w:eastAsia="hi-IN" w:bidi="hi-IN"/>
        </w:rPr>
        <w:t>Osobą odpowiedzialną za realizację zamówienia</w:t>
      </w:r>
      <w:r w:rsidR="00591228">
        <w:rPr>
          <w:rFonts w:ascii="Arial" w:eastAsia="SimSun" w:hAnsi="Arial" w:cs="Arial"/>
          <w:color w:val="000000"/>
          <w:kern w:val="1"/>
          <w:lang w:eastAsia="hi-IN" w:bidi="hi-IN"/>
        </w:rPr>
        <w:t xml:space="preserve"> a także podpisanie protokołu odbioru zamówienia</w:t>
      </w:r>
      <w:r w:rsidRPr="006E5D7C">
        <w:rPr>
          <w:rFonts w:ascii="Arial" w:eastAsia="SimSun" w:hAnsi="Arial" w:cs="Arial"/>
          <w:color w:val="000000"/>
          <w:kern w:val="1"/>
          <w:lang w:eastAsia="hi-IN" w:bidi="hi-IN"/>
        </w:rPr>
        <w:t xml:space="preserve"> ze strony Wykonawcy jest ………………………….. , nr tel. …………………., e-mail ……………….</w:t>
      </w:r>
    </w:p>
    <w:p w14:paraId="57B12BCE" w14:textId="7C592228" w:rsidR="0018237E" w:rsidRDefault="006E5D7C" w:rsidP="006E5D7C">
      <w:pPr>
        <w:numPr>
          <w:ilvl w:val="0"/>
          <w:numId w:val="10"/>
        </w:numPr>
        <w:tabs>
          <w:tab w:val="clear" w:pos="567"/>
          <w:tab w:val="num" w:pos="709"/>
        </w:tabs>
        <w:suppressAutoHyphens/>
        <w:spacing w:line="288" w:lineRule="auto"/>
        <w:ind w:left="426"/>
        <w:jc w:val="both"/>
        <w:rPr>
          <w:rFonts w:ascii="Arial" w:eastAsia="SimSun" w:hAnsi="Arial" w:cs="Arial"/>
          <w:color w:val="000000"/>
          <w:kern w:val="1"/>
          <w:lang w:eastAsia="hi-IN" w:bidi="hi-IN"/>
        </w:rPr>
      </w:pPr>
      <w:r w:rsidRPr="006E5D7C">
        <w:rPr>
          <w:rFonts w:ascii="Arial" w:eastAsia="SimSun" w:hAnsi="Arial" w:cs="Arial"/>
          <w:color w:val="000000"/>
          <w:kern w:val="1"/>
          <w:lang w:eastAsia="hi-IN" w:bidi="hi-IN"/>
        </w:rPr>
        <w:t>Osobą odpowiedzialną za realizację zamówienia</w:t>
      </w:r>
      <w:r w:rsidR="00591228">
        <w:rPr>
          <w:rFonts w:ascii="Arial" w:eastAsia="SimSun" w:hAnsi="Arial" w:cs="Arial"/>
          <w:color w:val="000000"/>
          <w:kern w:val="1"/>
          <w:lang w:eastAsia="hi-IN" w:bidi="hi-IN"/>
        </w:rPr>
        <w:t xml:space="preserve"> a także podpisanie protokołu odbioru zamówienia</w:t>
      </w:r>
      <w:r w:rsidRPr="006E5D7C">
        <w:rPr>
          <w:rFonts w:ascii="Arial" w:eastAsia="SimSun" w:hAnsi="Arial" w:cs="Arial"/>
          <w:color w:val="000000"/>
          <w:kern w:val="1"/>
          <w:lang w:eastAsia="hi-IN" w:bidi="hi-IN"/>
        </w:rPr>
        <w:t xml:space="preserve"> ze strony Zamawiającego jest</w:t>
      </w:r>
      <w:r w:rsidR="0018237E">
        <w:rPr>
          <w:rFonts w:ascii="Arial" w:eastAsia="SimSun" w:hAnsi="Arial" w:cs="Arial"/>
          <w:color w:val="000000"/>
          <w:kern w:val="1"/>
          <w:lang w:eastAsia="hi-IN" w:bidi="hi-IN"/>
        </w:rPr>
        <w:t>:</w:t>
      </w:r>
    </w:p>
    <w:p w14:paraId="3C49BBEA" w14:textId="6408C59A" w:rsidR="006E5D7C" w:rsidRDefault="00FA543F" w:rsidP="006E5D7C">
      <w:pPr>
        <w:numPr>
          <w:ilvl w:val="0"/>
          <w:numId w:val="10"/>
        </w:numPr>
        <w:tabs>
          <w:tab w:val="clear" w:pos="567"/>
          <w:tab w:val="num" w:pos="709"/>
        </w:tabs>
        <w:suppressAutoHyphens/>
        <w:spacing w:line="288" w:lineRule="auto"/>
        <w:ind w:left="426"/>
        <w:jc w:val="both"/>
        <w:rPr>
          <w:rFonts w:ascii="Arial" w:eastAsia="SimSun" w:hAnsi="Arial" w:cs="Arial"/>
          <w:color w:val="000000"/>
          <w:kern w:val="1"/>
          <w:lang w:eastAsia="hi-IN" w:bidi="hi-IN"/>
        </w:rPr>
      </w:pPr>
      <w:r>
        <w:rPr>
          <w:rFonts w:ascii="Arial" w:eastAsia="SimSun" w:hAnsi="Arial" w:cs="Arial"/>
          <w:color w:val="000000"/>
          <w:kern w:val="1"/>
          <w:lang w:eastAsia="hi-IN" w:bidi="hi-IN"/>
        </w:rPr>
        <w:t>–</w:t>
      </w:r>
      <w:r w:rsidR="0018237E">
        <w:rPr>
          <w:rFonts w:ascii="Arial" w:eastAsia="SimSun" w:hAnsi="Arial" w:cs="Arial"/>
          <w:color w:val="000000"/>
          <w:kern w:val="1"/>
          <w:lang w:eastAsia="hi-IN" w:bidi="hi-IN"/>
        </w:rPr>
        <w:t xml:space="preserve"> Ireneusz Piekarek – Leśniczy ds. łowiectwa: </w:t>
      </w:r>
      <w:r w:rsidR="006E5D7C" w:rsidRPr="006E5D7C">
        <w:rPr>
          <w:rFonts w:ascii="Arial" w:eastAsia="SimSun" w:hAnsi="Arial" w:cs="Arial"/>
          <w:color w:val="000000"/>
          <w:kern w:val="1"/>
          <w:lang w:eastAsia="hi-IN" w:bidi="hi-IN"/>
        </w:rPr>
        <w:t>………………………….. , nr tel. …………………., e-mail ……………………</w:t>
      </w:r>
      <w:r w:rsidR="0018237E">
        <w:rPr>
          <w:rFonts w:ascii="Arial" w:eastAsia="SimSun" w:hAnsi="Arial" w:cs="Arial"/>
          <w:color w:val="000000"/>
          <w:kern w:val="1"/>
          <w:lang w:eastAsia="hi-IN" w:bidi="hi-IN"/>
        </w:rPr>
        <w:t>,</w:t>
      </w:r>
    </w:p>
    <w:p w14:paraId="4896099B" w14:textId="18D1F1A4" w:rsidR="0018237E" w:rsidRPr="006E5D7C" w:rsidRDefault="0018237E" w:rsidP="00FA543F">
      <w:pPr>
        <w:suppressAutoHyphens/>
        <w:spacing w:line="288" w:lineRule="auto"/>
        <w:ind w:left="426"/>
        <w:jc w:val="both"/>
        <w:rPr>
          <w:rFonts w:ascii="Arial" w:eastAsia="SimSun" w:hAnsi="Arial" w:cs="Arial"/>
          <w:color w:val="000000"/>
          <w:kern w:val="1"/>
          <w:lang w:eastAsia="hi-IN" w:bidi="hi-IN"/>
        </w:rPr>
      </w:pPr>
      <w:r>
        <w:rPr>
          <w:rFonts w:ascii="Arial" w:eastAsia="SimSun" w:hAnsi="Arial" w:cs="Arial"/>
          <w:color w:val="000000"/>
          <w:kern w:val="1"/>
          <w:lang w:eastAsia="hi-IN" w:bidi="hi-IN"/>
        </w:rPr>
        <w:t>– Grzegorz Śliwa – Leśniczy ds. łowiectwa</w:t>
      </w:r>
      <w:r w:rsidR="00591228">
        <w:rPr>
          <w:rFonts w:ascii="Arial" w:eastAsia="SimSun" w:hAnsi="Arial" w:cs="Arial"/>
          <w:color w:val="000000"/>
          <w:kern w:val="1"/>
          <w:lang w:eastAsia="hi-IN" w:bidi="hi-IN"/>
        </w:rPr>
        <w:t xml:space="preserve"> </w:t>
      </w:r>
      <w:r w:rsidR="00591228" w:rsidRPr="006E5D7C">
        <w:rPr>
          <w:rFonts w:ascii="Arial" w:eastAsia="SimSun" w:hAnsi="Arial" w:cs="Arial"/>
          <w:color w:val="000000"/>
          <w:kern w:val="1"/>
          <w:lang w:eastAsia="hi-IN" w:bidi="hi-IN"/>
        </w:rPr>
        <w:t>………………………….. , nr tel. …………………., e-mail ……………………</w:t>
      </w:r>
      <w:r w:rsidR="00591228">
        <w:rPr>
          <w:rFonts w:ascii="Arial" w:eastAsia="SimSun" w:hAnsi="Arial" w:cs="Arial"/>
          <w:color w:val="000000"/>
          <w:kern w:val="1"/>
          <w:lang w:eastAsia="hi-IN" w:bidi="hi-IN"/>
        </w:rPr>
        <w:t>,</w:t>
      </w:r>
    </w:p>
    <w:p w14:paraId="73BACBE8" w14:textId="77777777" w:rsidR="006E5D7C" w:rsidRPr="006E5D7C" w:rsidRDefault="006E5D7C" w:rsidP="006E5D7C">
      <w:pPr>
        <w:numPr>
          <w:ilvl w:val="0"/>
          <w:numId w:val="10"/>
        </w:numPr>
        <w:tabs>
          <w:tab w:val="clear" w:pos="567"/>
          <w:tab w:val="num" w:pos="709"/>
        </w:tabs>
        <w:suppressAutoHyphens/>
        <w:spacing w:line="288" w:lineRule="auto"/>
        <w:ind w:left="426"/>
        <w:jc w:val="both"/>
        <w:rPr>
          <w:rFonts w:ascii="Arial" w:eastAsia="SimSun" w:hAnsi="Arial" w:cs="Arial"/>
          <w:color w:val="000000"/>
          <w:kern w:val="1"/>
          <w:lang w:eastAsia="hi-IN" w:bidi="hi-IN"/>
        </w:rPr>
      </w:pPr>
      <w:r w:rsidRPr="006E5D7C">
        <w:rPr>
          <w:rFonts w:ascii="Arial" w:eastAsia="SimSun" w:hAnsi="Arial" w:cs="Arial"/>
          <w:color w:val="000000"/>
          <w:kern w:val="1"/>
          <w:lang w:eastAsia="hi-IN" w:bidi="hi-IN"/>
        </w:rPr>
        <w:t xml:space="preserve">Osoby wskazane w ust. 1 i 2 są uprawnione do rozpatrywania wszelkich bieżących spraw związanych z wykonaniem Umowy. </w:t>
      </w:r>
    </w:p>
    <w:p w14:paraId="602D838F" w14:textId="77777777" w:rsidR="00DD6E1D" w:rsidRDefault="006E5D7C" w:rsidP="006E5D7C">
      <w:pPr>
        <w:numPr>
          <w:ilvl w:val="0"/>
          <w:numId w:val="10"/>
        </w:numPr>
        <w:tabs>
          <w:tab w:val="clear" w:pos="567"/>
          <w:tab w:val="num" w:pos="709"/>
        </w:tabs>
        <w:suppressAutoHyphens/>
        <w:spacing w:line="288" w:lineRule="auto"/>
        <w:ind w:left="426"/>
        <w:jc w:val="both"/>
        <w:rPr>
          <w:rFonts w:ascii="Arial" w:eastAsia="SimSun" w:hAnsi="Arial" w:cs="Arial"/>
          <w:color w:val="000000"/>
          <w:kern w:val="1"/>
          <w:lang w:eastAsia="hi-IN" w:bidi="hi-IN"/>
        </w:rPr>
      </w:pPr>
      <w:r w:rsidRPr="006E5D7C">
        <w:rPr>
          <w:rFonts w:ascii="Arial" w:eastAsia="SimSun" w:hAnsi="Arial" w:cs="Arial"/>
          <w:color w:val="000000"/>
          <w:kern w:val="1"/>
          <w:lang w:eastAsia="hi-IN" w:bidi="hi-IN"/>
        </w:rPr>
        <w:lastRenderedPageBreak/>
        <w:t>Zmiana osób odpowiedzialnych za realizację zamówienia wymaga zawiadomienia drugiej Strony na piśmie lub za pośrednictwem poczty e-mail. Zmiana tych osób nie stanowi zmiany Umowy i nie wymaga sporządzenia aneksu do Umowy.</w:t>
      </w:r>
    </w:p>
    <w:p w14:paraId="4D1CDD97" w14:textId="77777777" w:rsidR="007766AC" w:rsidRPr="00F46012" w:rsidRDefault="007766AC" w:rsidP="006E5D7C">
      <w:pPr>
        <w:numPr>
          <w:ilvl w:val="0"/>
          <w:numId w:val="10"/>
        </w:numPr>
        <w:tabs>
          <w:tab w:val="clear" w:pos="567"/>
          <w:tab w:val="num" w:pos="709"/>
        </w:tabs>
        <w:suppressAutoHyphens/>
        <w:spacing w:line="288" w:lineRule="auto"/>
        <w:ind w:left="426"/>
        <w:jc w:val="both"/>
        <w:rPr>
          <w:rFonts w:ascii="Arial" w:eastAsia="SimSun" w:hAnsi="Arial" w:cs="Arial"/>
          <w:color w:val="000000"/>
          <w:kern w:val="1"/>
          <w:lang w:eastAsia="hi-IN" w:bidi="hi-IN"/>
        </w:rPr>
      </w:pPr>
      <w:r w:rsidRPr="00F46012">
        <w:rPr>
          <w:rFonts w:ascii="Arial" w:eastAsia="SimSun" w:hAnsi="Arial" w:cs="Arial"/>
          <w:color w:val="000000"/>
          <w:kern w:val="1"/>
          <w:lang w:eastAsia="hi-IN" w:bidi="hi-IN"/>
        </w:rPr>
        <w:t>W sprawach nieuregulowanych umową mają zastosowanie odpowiednie przepisy ustawy Prawo zamówień publicznych, ustawy Kodeks cywilny, ustawy Prawo budowlane oraz innych przepisów prawnych właściwych w przedmiocie niniejszej umowy.</w:t>
      </w:r>
    </w:p>
    <w:p w14:paraId="676DBF1F" w14:textId="77777777" w:rsidR="007766AC" w:rsidRPr="00F46012" w:rsidRDefault="007766AC" w:rsidP="006A4652">
      <w:pPr>
        <w:numPr>
          <w:ilvl w:val="0"/>
          <w:numId w:val="10"/>
        </w:numPr>
        <w:tabs>
          <w:tab w:val="clear" w:pos="567"/>
          <w:tab w:val="num" w:pos="709"/>
        </w:tabs>
        <w:suppressAutoHyphens/>
        <w:spacing w:line="288" w:lineRule="auto"/>
        <w:ind w:left="426" w:hanging="426"/>
        <w:jc w:val="both"/>
        <w:rPr>
          <w:rFonts w:ascii="Arial" w:eastAsia="SimSun" w:hAnsi="Arial" w:cs="Arial"/>
          <w:color w:val="000000"/>
          <w:kern w:val="1"/>
          <w:lang w:eastAsia="hi-IN" w:bidi="hi-IN"/>
        </w:rPr>
      </w:pPr>
      <w:r w:rsidRPr="00F46012">
        <w:rPr>
          <w:rFonts w:ascii="Arial" w:eastAsia="SimSun" w:hAnsi="Arial" w:cs="Arial"/>
          <w:color w:val="000000"/>
          <w:kern w:val="1"/>
          <w:lang w:eastAsia="hi-IN" w:bidi="hi-IN"/>
        </w:rPr>
        <w:t>Wszelkie zmiany niniejszej umowy wymagają formy pisemnej pod rygorem nie</w:t>
      </w:r>
      <w:r w:rsidR="00E9782E">
        <w:rPr>
          <w:rFonts w:ascii="Arial" w:eastAsia="SimSun" w:hAnsi="Arial" w:cs="Arial"/>
          <w:color w:val="000000"/>
          <w:kern w:val="1"/>
          <w:lang w:eastAsia="hi-IN" w:bidi="hi-IN"/>
        </w:rPr>
        <w:t>ważności, z zachowaniem art. 455</w:t>
      </w:r>
      <w:r w:rsidRPr="00F46012">
        <w:rPr>
          <w:rFonts w:ascii="Arial" w:eastAsia="SimSun" w:hAnsi="Arial" w:cs="Arial"/>
          <w:color w:val="000000"/>
          <w:kern w:val="1"/>
          <w:lang w:eastAsia="hi-IN" w:bidi="hi-IN"/>
        </w:rPr>
        <w:t xml:space="preserve"> ustawy Prawo zamówień publicznych. </w:t>
      </w:r>
    </w:p>
    <w:p w14:paraId="7849FD39" w14:textId="77777777" w:rsidR="007766AC" w:rsidRPr="00F46012" w:rsidRDefault="007766AC" w:rsidP="006A4652">
      <w:pPr>
        <w:numPr>
          <w:ilvl w:val="0"/>
          <w:numId w:val="10"/>
        </w:numPr>
        <w:tabs>
          <w:tab w:val="clear" w:pos="567"/>
          <w:tab w:val="num" w:pos="709"/>
        </w:tabs>
        <w:suppressAutoHyphens/>
        <w:spacing w:line="288" w:lineRule="auto"/>
        <w:ind w:left="426" w:hanging="426"/>
        <w:jc w:val="both"/>
        <w:rPr>
          <w:rFonts w:ascii="Arial" w:eastAsia="SimSun" w:hAnsi="Arial" w:cs="Arial"/>
          <w:color w:val="000000"/>
          <w:kern w:val="1"/>
          <w:lang w:eastAsia="hi-IN" w:bidi="hi-IN"/>
        </w:rPr>
      </w:pPr>
      <w:r w:rsidRPr="00F46012">
        <w:rPr>
          <w:rFonts w:ascii="Arial" w:eastAsia="SimSun" w:hAnsi="Arial" w:cs="Arial"/>
          <w:color w:val="000000"/>
          <w:kern w:val="1"/>
          <w:lang w:eastAsia="hi-IN" w:bidi="hi-IN"/>
        </w:rPr>
        <w:t>Umowa została sporządzona w dwóch jednobrzmiących egzemplarzach –</w:t>
      </w:r>
      <w:r w:rsidR="006A4652">
        <w:rPr>
          <w:rFonts w:ascii="Arial" w:eastAsia="SimSun" w:hAnsi="Arial" w:cs="Arial"/>
          <w:color w:val="000000"/>
          <w:kern w:val="1"/>
          <w:lang w:eastAsia="hi-IN" w:bidi="hi-IN"/>
        </w:rPr>
        <w:t xml:space="preserve"> </w:t>
      </w:r>
      <w:r w:rsidRPr="00F46012">
        <w:rPr>
          <w:rFonts w:ascii="Arial" w:eastAsia="SimSun" w:hAnsi="Arial" w:cs="Arial"/>
          <w:color w:val="000000"/>
          <w:kern w:val="1"/>
          <w:lang w:eastAsia="hi-IN" w:bidi="hi-IN"/>
        </w:rPr>
        <w:t xml:space="preserve">po  jednym dla każdej </w:t>
      </w:r>
      <w:r w:rsidR="006A4652">
        <w:rPr>
          <w:rFonts w:ascii="Arial" w:eastAsia="SimSun" w:hAnsi="Arial" w:cs="Arial"/>
          <w:color w:val="000000"/>
          <w:kern w:val="1"/>
          <w:lang w:eastAsia="hi-IN" w:bidi="hi-IN"/>
        </w:rPr>
        <w:t>S</w:t>
      </w:r>
      <w:r w:rsidRPr="00F46012">
        <w:rPr>
          <w:rFonts w:ascii="Arial" w:eastAsia="SimSun" w:hAnsi="Arial" w:cs="Arial"/>
          <w:color w:val="000000"/>
          <w:kern w:val="1"/>
          <w:lang w:eastAsia="hi-IN" w:bidi="hi-IN"/>
        </w:rPr>
        <w:t>trony</w:t>
      </w:r>
      <w:r w:rsidR="006A4652">
        <w:rPr>
          <w:rFonts w:ascii="Arial" w:eastAsia="SimSun" w:hAnsi="Arial" w:cs="Arial"/>
          <w:color w:val="000000"/>
          <w:kern w:val="1"/>
          <w:lang w:eastAsia="hi-IN" w:bidi="hi-IN"/>
        </w:rPr>
        <w:t>.</w:t>
      </w:r>
    </w:p>
    <w:p w14:paraId="4984624D" w14:textId="77777777" w:rsidR="007766AC" w:rsidRPr="00F46012" w:rsidRDefault="007766AC" w:rsidP="006A4652">
      <w:pPr>
        <w:numPr>
          <w:ilvl w:val="0"/>
          <w:numId w:val="10"/>
        </w:numPr>
        <w:tabs>
          <w:tab w:val="clear" w:pos="567"/>
          <w:tab w:val="num" w:pos="709"/>
          <w:tab w:val="left" w:pos="851"/>
        </w:tabs>
        <w:suppressAutoHyphens/>
        <w:spacing w:line="288" w:lineRule="auto"/>
        <w:ind w:left="426" w:hanging="426"/>
        <w:jc w:val="both"/>
        <w:rPr>
          <w:rFonts w:ascii="Arial" w:hAnsi="Arial" w:cs="Arial"/>
          <w:color w:val="000000"/>
          <w:kern w:val="1"/>
          <w:lang w:eastAsia="hi-IN" w:bidi="hi-IN"/>
        </w:rPr>
      </w:pPr>
      <w:r w:rsidRPr="00F46012">
        <w:rPr>
          <w:rFonts w:ascii="Arial" w:hAnsi="Arial" w:cs="Arial"/>
          <w:color w:val="000000"/>
          <w:kern w:val="1"/>
          <w:lang w:eastAsia="hi-IN" w:bidi="hi-IN"/>
        </w:rPr>
        <w:t xml:space="preserve">Wierzytelności, jakie mogą powstać przy realizacji niniejszej umowy u Wykonawcy w stosunku do Zamawiającego, nie mogą być przedmiotem cesji (przelewu, sprzedaży) bez pisemnej zgody Zamawiającego. </w:t>
      </w:r>
    </w:p>
    <w:p w14:paraId="76BC01B4" w14:textId="77777777" w:rsidR="007766AC" w:rsidRPr="00F46012" w:rsidRDefault="007766AC" w:rsidP="007766AC">
      <w:pPr>
        <w:tabs>
          <w:tab w:val="left" w:pos="851"/>
        </w:tabs>
        <w:suppressAutoHyphens/>
        <w:spacing w:line="288" w:lineRule="auto"/>
        <w:ind w:left="567"/>
        <w:jc w:val="both"/>
        <w:rPr>
          <w:rFonts w:ascii="Arial" w:hAnsi="Arial" w:cs="Arial"/>
          <w:bCs/>
          <w:color w:val="000000"/>
          <w:kern w:val="1"/>
          <w:lang w:eastAsia="hi-IN" w:bidi="hi-IN"/>
        </w:rPr>
      </w:pPr>
    </w:p>
    <w:p w14:paraId="259A5F83" w14:textId="77777777" w:rsidR="007766AC" w:rsidRPr="00F46012" w:rsidRDefault="007766AC" w:rsidP="007766AC">
      <w:pPr>
        <w:tabs>
          <w:tab w:val="left" w:pos="4118"/>
        </w:tabs>
        <w:suppressAutoHyphens/>
        <w:spacing w:line="288" w:lineRule="auto"/>
        <w:ind w:left="426" w:hanging="426"/>
        <w:jc w:val="center"/>
        <w:rPr>
          <w:rFonts w:ascii="Arial" w:eastAsia="SimSun" w:hAnsi="Arial" w:cs="Arial"/>
          <w:b/>
          <w:bCs/>
          <w:color w:val="000000"/>
          <w:kern w:val="1"/>
          <w:lang w:eastAsia="hi-IN" w:bidi="hi-IN"/>
        </w:rPr>
      </w:pPr>
      <w:r w:rsidRPr="00F46012">
        <w:rPr>
          <w:rFonts w:ascii="Arial" w:eastAsia="SimSun" w:hAnsi="Arial" w:cs="Arial"/>
          <w:b/>
          <w:bCs/>
          <w:color w:val="000000"/>
          <w:kern w:val="1"/>
          <w:lang w:eastAsia="hi-IN" w:bidi="hi-IN"/>
        </w:rPr>
        <w:t>§1</w:t>
      </w:r>
      <w:r w:rsidR="006E5D7C">
        <w:rPr>
          <w:rFonts w:ascii="Arial" w:eastAsia="SimSun" w:hAnsi="Arial" w:cs="Arial"/>
          <w:b/>
          <w:bCs/>
          <w:color w:val="000000"/>
          <w:kern w:val="1"/>
          <w:lang w:eastAsia="hi-IN" w:bidi="hi-IN"/>
        </w:rPr>
        <w:t>4</w:t>
      </w:r>
    </w:p>
    <w:p w14:paraId="2E4EE7A7" w14:textId="77777777" w:rsidR="007766AC" w:rsidRPr="00F46012" w:rsidRDefault="007766AC" w:rsidP="007766AC">
      <w:pPr>
        <w:tabs>
          <w:tab w:val="left" w:pos="4118"/>
        </w:tabs>
        <w:suppressAutoHyphens/>
        <w:spacing w:line="288" w:lineRule="auto"/>
        <w:ind w:left="426" w:hanging="426"/>
        <w:jc w:val="center"/>
        <w:rPr>
          <w:rFonts w:ascii="Arial" w:eastAsia="SimSun" w:hAnsi="Arial" w:cs="Arial"/>
          <w:b/>
          <w:bCs/>
          <w:color w:val="000000"/>
          <w:kern w:val="1"/>
          <w:lang w:eastAsia="hi-IN" w:bidi="hi-IN"/>
        </w:rPr>
      </w:pPr>
      <w:r w:rsidRPr="00F46012">
        <w:rPr>
          <w:rFonts w:ascii="Arial" w:eastAsia="SimSun" w:hAnsi="Arial" w:cs="Arial"/>
          <w:b/>
          <w:bCs/>
          <w:color w:val="000000"/>
          <w:kern w:val="1"/>
          <w:lang w:eastAsia="hi-IN" w:bidi="hi-IN"/>
        </w:rPr>
        <w:t>Wykaz załączników do umowy</w:t>
      </w:r>
    </w:p>
    <w:p w14:paraId="2419BAF3" w14:textId="77777777" w:rsidR="007766AC" w:rsidRPr="00F46012" w:rsidRDefault="007766AC" w:rsidP="007766AC">
      <w:pPr>
        <w:suppressAutoHyphens/>
        <w:spacing w:line="288" w:lineRule="auto"/>
        <w:ind w:left="113"/>
        <w:jc w:val="both"/>
        <w:rPr>
          <w:rFonts w:ascii="Arial" w:eastAsia="SimSun" w:hAnsi="Arial" w:cs="Arial"/>
          <w:color w:val="000000"/>
          <w:kern w:val="1"/>
          <w:lang w:eastAsia="hi-IN" w:bidi="hi-IN"/>
        </w:rPr>
      </w:pPr>
      <w:r w:rsidRPr="00F46012">
        <w:rPr>
          <w:rFonts w:ascii="Arial" w:eastAsia="SimSun" w:hAnsi="Arial" w:cs="Arial"/>
          <w:color w:val="000000"/>
          <w:kern w:val="1"/>
          <w:lang w:eastAsia="hi-IN" w:bidi="hi-IN"/>
        </w:rPr>
        <w:t xml:space="preserve">Integralnymi składnikami niniejszej umowy są następujące załączniki: </w:t>
      </w:r>
    </w:p>
    <w:p w14:paraId="0A25C87C" w14:textId="77777777" w:rsidR="007766AC" w:rsidRPr="00F46012" w:rsidRDefault="001B60FE" w:rsidP="007766AC">
      <w:pPr>
        <w:numPr>
          <w:ilvl w:val="0"/>
          <w:numId w:val="15"/>
        </w:numPr>
        <w:tabs>
          <w:tab w:val="left" w:pos="709"/>
        </w:tabs>
        <w:suppressAutoHyphens/>
        <w:spacing w:line="288" w:lineRule="auto"/>
        <w:jc w:val="both"/>
        <w:rPr>
          <w:rFonts w:ascii="Arial" w:hAnsi="Arial" w:cs="Arial"/>
          <w:kern w:val="1"/>
          <w:lang w:eastAsia="hi-IN" w:bidi="hi-IN"/>
        </w:rPr>
      </w:pPr>
      <w:r>
        <w:rPr>
          <w:rFonts w:ascii="Arial" w:hAnsi="Arial" w:cs="Arial"/>
          <w:kern w:val="1"/>
          <w:lang w:eastAsia="hi-IN" w:bidi="hi-IN"/>
        </w:rPr>
        <w:t>S</w:t>
      </w:r>
      <w:r w:rsidR="007766AC" w:rsidRPr="00F46012">
        <w:rPr>
          <w:rFonts w:ascii="Arial" w:hAnsi="Arial" w:cs="Arial"/>
          <w:kern w:val="1"/>
          <w:lang w:eastAsia="hi-IN" w:bidi="hi-IN"/>
        </w:rPr>
        <w:t>WZ</w:t>
      </w:r>
      <w:r w:rsidR="00650F72">
        <w:rPr>
          <w:rFonts w:ascii="Arial" w:hAnsi="Arial" w:cs="Arial"/>
          <w:kern w:val="1"/>
          <w:lang w:eastAsia="hi-IN" w:bidi="hi-IN"/>
        </w:rPr>
        <w:t xml:space="preserve"> wraz z OPZ</w:t>
      </w:r>
    </w:p>
    <w:p w14:paraId="6688E61B" w14:textId="77777777" w:rsidR="007766AC" w:rsidRPr="00F46012" w:rsidRDefault="007766AC" w:rsidP="007766AC">
      <w:pPr>
        <w:numPr>
          <w:ilvl w:val="0"/>
          <w:numId w:val="15"/>
        </w:numPr>
        <w:tabs>
          <w:tab w:val="left" w:pos="709"/>
        </w:tabs>
        <w:suppressAutoHyphens/>
        <w:spacing w:line="288" w:lineRule="auto"/>
        <w:jc w:val="both"/>
        <w:rPr>
          <w:rFonts w:ascii="Arial" w:hAnsi="Arial" w:cs="Arial"/>
          <w:kern w:val="1"/>
          <w:lang w:eastAsia="hi-IN" w:bidi="hi-IN"/>
        </w:rPr>
      </w:pPr>
      <w:r w:rsidRPr="00F46012">
        <w:rPr>
          <w:rFonts w:ascii="Arial" w:hAnsi="Arial" w:cs="Arial"/>
          <w:kern w:val="1"/>
          <w:lang w:eastAsia="hi-IN" w:bidi="hi-IN"/>
        </w:rPr>
        <w:t>Oferta wykonawcy</w:t>
      </w:r>
    </w:p>
    <w:p w14:paraId="2CF08854" w14:textId="77777777" w:rsidR="007766AC" w:rsidRPr="00F46012" w:rsidRDefault="00650F72" w:rsidP="007766AC">
      <w:pPr>
        <w:numPr>
          <w:ilvl w:val="0"/>
          <w:numId w:val="15"/>
        </w:numPr>
        <w:tabs>
          <w:tab w:val="left" w:pos="709"/>
        </w:tabs>
        <w:suppressAutoHyphens/>
        <w:spacing w:line="288" w:lineRule="auto"/>
        <w:jc w:val="both"/>
        <w:rPr>
          <w:rFonts w:ascii="Arial" w:hAnsi="Arial" w:cs="Arial"/>
          <w:kern w:val="1"/>
          <w:lang w:eastAsia="hi-IN" w:bidi="hi-IN"/>
        </w:rPr>
      </w:pPr>
      <w:r>
        <w:rPr>
          <w:rFonts w:ascii="Arial" w:hAnsi="Arial" w:cs="Arial"/>
          <w:kern w:val="1"/>
          <w:lang w:eastAsia="hi-IN" w:bidi="hi-IN"/>
        </w:rPr>
        <w:t>Protokół odbioru</w:t>
      </w:r>
    </w:p>
    <w:p w14:paraId="22AAD549" w14:textId="77777777" w:rsidR="007766AC" w:rsidRPr="00F46012" w:rsidRDefault="007766AC" w:rsidP="007766AC">
      <w:pPr>
        <w:tabs>
          <w:tab w:val="left" w:pos="851"/>
        </w:tabs>
        <w:suppressAutoHyphens/>
        <w:spacing w:line="288" w:lineRule="auto"/>
        <w:jc w:val="both"/>
        <w:rPr>
          <w:rFonts w:ascii="Arial" w:hAnsi="Arial" w:cs="Arial"/>
          <w:bCs/>
          <w:color w:val="000000"/>
          <w:kern w:val="1"/>
          <w:lang w:eastAsia="hi-IN" w:bidi="hi-IN"/>
        </w:rPr>
      </w:pPr>
    </w:p>
    <w:p w14:paraId="0EC51209" w14:textId="77777777" w:rsidR="007766AC" w:rsidRPr="00F46012" w:rsidRDefault="007766AC" w:rsidP="007766AC">
      <w:pPr>
        <w:tabs>
          <w:tab w:val="left" w:pos="851"/>
        </w:tabs>
        <w:suppressAutoHyphens/>
        <w:spacing w:line="288" w:lineRule="auto"/>
        <w:jc w:val="both"/>
        <w:rPr>
          <w:rFonts w:ascii="Arial" w:hAnsi="Arial" w:cs="Arial"/>
          <w:bCs/>
          <w:color w:val="000000"/>
          <w:kern w:val="1"/>
          <w:lang w:eastAsia="hi-IN" w:bidi="hi-IN"/>
        </w:rPr>
      </w:pPr>
    </w:p>
    <w:p w14:paraId="3951A5CE" w14:textId="77777777" w:rsidR="00DD3B4C" w:rsidRDefault="00DD3B4C" w:rsidP="006A4652">
      <w:pPr>
        <w:suppressAutoHyphens/>
        <w:spacing w:line="288" w:lineRule="auto"/>
        <w:jc w:val="center"/>
        <w:rPr>
          <w:rFonts w:ascii="Arial" w:eastAsia="SimSun" w:hAnsi="Arial" w:cs="Arial"/>
          <w:b/>
          <w:color w:val="000000"/>
          <w:kern w:val="1"/>
          <w:lang w:eastAsia="hi-IN" w:bidi="hi-IN"/>
        </w:rPr>
      </w:pPr>
    </w:p>
    <w:p w14:paraId="0C52B511" w14:textId="77777777" w:rsidR="00DD3B4C" w:rsidRDefault="00DD3B4C" w:rsidP="006A4652">
      <w:pPr>
        <w:suppressAutoHyphens/>
        <w:spacing w:line="288" w:lineRule="auto"/>
        <w:jc w:val="center"/>
        <w:rPr>
          <w:rFonts w:ascii="Arial" w:eastAsia="SimSun" w:hAnsi="Arial" w:cs="Arial"/>
          <w:b/>
          <w:color w:val="000000"/>
          <w:kern w:val="1"/>
          <w:lang w:eastAsia="hi-IN" w:bidi="hi-IN"/>
        </w:rPr>
      </w:pPr>
    </w:p>
    <w:p w14:paraId="5BF90FDC" w14:textId="77777777" w:rsidR="007766AC" w:rsidRPr="00F46012" w:rsidRDefault="007766AC" w:rsidP="006A4652">
      <w:pPr>
        <w:suppressAutoHyphens/>
        <w:spacing w:line="288" w:lineRule="auto"/>
        <w:jc w:val="center"/>
        <w:rPr>
          <w:rFonts w:ascii="Arial" w:eastAsia="SimSun" w:hAnsi="Arial" w:cs="Arial"/>
          <w:b/>
          <w:color w:val="000000"/>
          <w:kern w:val="1"/>
          <w:lang w:eastAsia="hi-IN" w:bidi="hi-IN"/>
        </w:rPr>
      </w:pPr>
      <w:r w:rsidRPr="00F46012">
        <w:rPr>
          <w:rFonts w:ascii="Arial" w:eastAsia="SimSun" w:hAnsi="Arial" w:cs="Arial"/>
          <w:b/>
          <w:color w:val="000000"/>
          <w:kern w:val="1"/>
          <w:lang w:eastAsia="hi-IN" w:bidi="hi-IN"/>
        </w:rPr>
        <w:t xml:space="preserve">WYKONAWCA :       </w:t>
      </w:r>
      <w:r w:rsidRPr="00F46012">
        <w:rPr>
          <w:rFonts w:ascii="Arial" w:eastAsia="SimSun" w:hAnsi="Arial" w:cs="Arial"/>
          <w:b/>
          <w:color w:val="000000"/>
          <w:kern w:val="1"/>
          <w:lang w:eastAsia="hi-IN" w:bidi="hi-IN"/>
        </w:rPr>
        <w:tab/>
      </w:r>
      <w:r w:rsidRPr="00F46012">
        <w:rPr>
          <w:rFonts w:ascii="Arial" w:eastAsia="SimSun" w:hAnsi="Arial" w:cs="Arial"/>
          <w:b/>
          <w:color w:val="000000"/>
          <w:kern w:val="1"/>
          <w:lang w:eastAsia="hi-IN" w:bidi="hi-IN"/>
        </w:rPr>
        <w:tab/>
      </w:r>
      <w:r w:rsidRPr="00F46012">
        <w:rPr>
          <w:rFonts w:ascii="Arial" w:eastAsia="SimSun" w:hAnsi="Arial" w:cs="Arial"/>
          <w:b/>
          <w:color w:val="000000"/>
          <w:kern w:val="1"/>
          <w:lang w:eastAsia="hi-IN" w:bidi="hi-IN"/>
        </w:rPr>
        <w:tab/>
      </w:r>
      <w:r w:rsidRPr="00F46012">
        <w:rPr>
          <w:rFonts w:ascii="Arial" w:eastAsia="SimSun" w:hAnsi="Arial" w:cs="Arial"/>
          <w:b/>
          <w:color w:val="000000"/>
          <w:kern w:val="1"/>
          <w:lang w:eastAsia="hi-IN" w:bidi="hi-IN"/>
        </w:rPr>
        <w:tab/>
      </w:r>
      <w:r w:rsidRPr="00F46012">
        <w:rPr>
          <w:rFonts w:ascii="Arial" w:eastAsia="SimSun" w:hAnsi="Arial" w:cs="Arial"/>
          <w:b/>
          <w:color w:val="000000"/>
          <w:kern w:val="1"/>
          <w:lang w:eastAsia="hi-IN" w:bidi="hi-IN"/>
        </w:rPr>
        <w:tab/>
      </w:r>
      <w:r w:rsidRPr="00F46012">
        <w:rPr>
          <w:rFonts w:ascii="Arial" w:eastAsia="SimSun" w:hAnsi="Arial" w:cs="Arial"/>
          <w:b/>
          <w:color w:val="000000"/>
          <w:kern w:val="1"/>
          <w:lang w:eastAsia="hi-IN" w:bidi="hi-IN"/>
        </w:rPr>
        <w:tab/>
        <w:t xml:space="preserve"> ZAMAWIAJĄCY:</w:t>
      </w:r>
    </w:p>
    <w:p w14:paraId="7CE25E15" w14:textId="77777777" w:rsidR="007766AC" w:rsidRPr="00F46012" w:rsidRDefault="007766AC" w:rsidP="006A4652">
      <w:pPr>
        <w:suppressAutoHyphens/>
        <w:spacing w:line="288" w:lineRule="auto"/>
        <w:jc w:val="center"/>
        <w:rPr>
          <w:rFonts w:ascii="Arial" w:eastAsia="SimSun" w:hAnsi="Arial" w:cs="Arial"/>
          <w:b/>
          <w:color w:val="000000"/>
          <w:kern w:val="1"/>
          <w:lang w:eastAsia="hi-IN" w:bidi="hi-IN"/>
        </w:rPr>
      </w:pPr>
    </w:p>
    <w:p w14:paraId="134052CD" w14:textId="77777777" w:rsidR="007766AC" w:rsidRPr="00F46012" w:rsidRDefault="007766AC" w:rsidP="006A4652">
      <w:pPr>
        <w:suppressAutoHyphens/>
        <w:spacing w:line="288" w:lineRule="auto"/>
        <w:jc w:val="center"/>
        <w:rPr>
          <w:rFonts w:ascii="Arial" w:eastAsia="SimSun" w:hAnsi="Arial" w:cs="Arial"/>
          <w:b/>
          <w:color w:val="000000"/>
          <w:kern w:val="1"/>
          <w:lang w:eastAsia="hi-IN" w:bidi="hi-IN"/>
        </w:rPr>
      </w:pPr>
    </w:p>
    <w:p w14:paraId="25B55006" w14:textId="77777777" w:rsidR="007766AC" w:rsidRPr="00F46012" w:rsidRDefault="007766AC" w:rsidP="006A4652">
      <w:pPr>
        <w:suppressAutoHyphens/>
        <w:spacing w:line="288" w:lineRule="auto"/>
        <w:jc w:val="center"/>
        <w:rPr>
          <w:rFonts w:ascii="Arial" w:eastAsia="SimSun" w:hAnsi="Arial" w:cs="Arial"/>
          <w:b/>
          <w:color w:val="000000"/>
          <w:kern w:val="1"/>
          <w:lang w:eastAsia="hi-IN" w:bidi="hi-IN"/>
        </w:rPr>
      </w:pPr>
    </w:p>
    <w:p w14:paraId="37CBCFF2" w14:textId="77777777" w:rsidR="007766AC" w:rsidRPr="00F46012" w:rsidRDefault="007766AC" w:rsidP="006A4652">
      <w:pPr>
        <w:suppressAutoHyphens/>
        <w:spacing w:line="288" w:lineRule="auto"/>
        <w:jc w:val="center"/>
        <w:rPr>
          <w:rFonts w:ascii="Arial" w:hAnsi="Arial" w:cs="Arial"/>
        </w:rPr>
      </w:pPr>
      <w:r w:rsidRPr="00F46012">
        <w:rPr>
          <w:rFonts w:ascii="Arial" w:eastAsia="SimSun" w:hAnsi="Arial" w:cs="Arial"/>
          <w:b/>
          <w:color w:val="000000"/>
          <w:kern w:val="1"/>
          <w:lang w:eastAsia="hi-IN" w:bidi="hi-IN"/>
        </w:rPr>
        <w:t>…………………………….…</w:t>
      </w:r>
      <w:r w:rsidRPr="00F46012">
        <w:rPr>
          <w:rFonts w:ascii="Arial" w:eastAsia="SimSun" w:hAnsi="Arial" w:cs="Arial"/>
          <w:b/>
          <w:color w:val="000000"/>
          <w:kern w:val="1"/>
          <w:lang w:eastAsia="hi-IN" w:bidi="hi-IN"/>
        </w:rPr>
        <w:tab/>
      </w:r>
      <w:r w:rsidRPr="00F46012">
        <w:rPr>
          <w:rFonts w:ascii="Arial" w:eastAsia="SimSun" w:hAnsi="Arial" w:cs="Arial"/>
          <w:b/>
          <w:color w:val="000000"/>
          <w:kern w:val="1"/>
          <w:lang w:eastAsia="hi-IN" w:bidi="hi-IN"/>
        </w:rPr>
        <w:tab/>
      </w:r>
      <w:r w:rsidRPr="00F46012">
        <w:rPr>
          <w:rFonts w:ascii="Arial" w:eastAsia="SimSun" w:hAnsi="Arial" w:cs="Arial"/>
          <w:b/>
          <w:color w:val="000000"/>
          <w:kern w:val="1"/>
          <w:lang w:eastAsia="hi-IN" w:bidi="hi-IN"/>
        </w:rPr>
        <w:tab/>
      </w:r>
      <w:r w:rsidRPr="00F46012">
        <w:rPr>
          <w:rFonts w:ascii="Arial" w:eastAsia="SimSun" w:hAnsi="Arial" w:cs="Arial"/>
          <w:b/>
          <w:color w:val="000000"/>
          <w:kern w:val="1"/>
          <w:lang w:eastAsia="hi-IN" w:bidi="hi-IN"/>
        </w:rPr>
        <w:tab/>
      </w:r>
      <w:r w:rsidRPr="00F46012">
        <w:rPr>
          <w:rFonts w:ascii="Arial" w:eastAsia="SimSun" w:hAnsi="Arial" w:cs="Arial"/>
          <w:b/>
          <w:color w:val="000000"/>
          <w:kern w:val="1"/>
          <w:lang w:eastAsia="hi-IN" w:bidi="hi-IN"/>
        </w:rPr>
        <w:tab/>
        <w:t>……………………………..</w:t>
      </w:r>
    </w:p>
    <w:p w14:paraId="20F5419F" w14:textId="77777777" w:rsidR="002D5EB4" w:rsidRPr="00F46012" w:rsidRDefault="002D5EB4" w:rsidP="00862247">
      <w:pPr>
        <w:pStyle w:val="LPpodpis-autor"/>
        <w:ind w:left="5529"/>
        <w:jc w:val="left"/>
        <w:rPr>
          <w:szCs w:val="24"/>
        </w:rPr>
      </w:pPr>
    </w:p>
    <w:sectPr w:rsidR="002D5EB4" w:rsidRPr="00F46012" w:rsidSect="003572CD"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964" w:bottom="1588" w:left="1418" w:header="426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8CB112" w14:textId="77777777" w:rsidR="00F1599B" w:rsidRDefault="00F1599B">
      <w:r>
        <w:separator/>
      </w:r>
    </w:p>
  </w:endnote>
  <w:endnote w:type="continuationSeparator" w:id="0">
    <w:p w14:paraId="2061C54F" w14:textId="77777777" w:rsidR="00F1599B" w:rsidRDefault="00F159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99C8D" w14:textId="77777777" w:rsidR="00BF3018" w:rsidRDefault="00BF3018" w:rsidP="00320296">
    <w:r>
      <w:fldChar w:fldCharType="begin"/>
    </w:r>
    <w:r>
      <w:instrText xml:space="preserve">PAGE  </w:instrText>
    </w:r>
    <w:r>
      <w:fldChar w:fldCharType="end"/>
    </w:r>
  </w:p>
  <w:p w14:paraId="6C179321" w14:textId="77777777" w:rsidR="00BF3018" w:rsidRDefault="00BF3018"/>
  <w:p w14:paraId="5F7444E2" w14:textId="77777777" w:rsidR="00BF3018" w:rsidRDefault="00BF301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  <w:szCs w:val="28"/>
        <w:lang w:val="pl-PL"/>
      </w:rPr>
      <w:id w:val="665436013"/>
      <w:docPartObj>
        <w:docPartGallery w:val="Page Numbers (Bottom of Page)"/>
        <w:docPartUnique/>
      </w:docPartObj>
    </w:sdtPr>
    <w:sdtEndPr>
      <w:rPr>
        <w:lang w:val="x-none"/>
      </w:rPr>
    </w:sdtEndPr>
    <w:sdtContent>
      <w:p w14:paraId="720CA8F9" w14:textId="62368F81" w:rsidR="00BF3018" w:rsidRPr="009509ED" w:rsidRDefault="00BF3018">
        <w:pPr>
          <w:pStyle w:val="Stopka"/>
          <w:jc w:val="right"/>
          <w:rPr>
            <w:rFonts w:asciiTheme="majorHAnsi" w:eastAsiaTheme="majorEastAsia" w:hAnsiTheme="majorHAnsi" w:cstheme="majorBidi"/>
            <w:szCs w:val="28"/>
          </w:rPr>
        </w:pPr>
        <w:r w:rsidRPr="009509ED">
          <w:rPr>
            <w:rFonts w:asciiTheme="majorHAnsi" w:eastAsiaTheme="majorEastAsia" w:hAnsiTheme="majorHAnsi" w:cstheme="majorBidi"/>
            <w:szCs w:val="28"/>
            <w:lang w:val="pl-PL"/>
          </w:rPr>
          <w:t xml:space="preserve">str. </w:t>
        </w:r>
        <w:r w:rsidRPr="009509ED">
          <w:rPr>
            <w:rFonts w:asciiTheme="minorHAnsi" w:eastAsiaTheme="minorEastAsia" w:hAnsiTheme="minorHAnsi" w:cstheme="minorBidi"/>
            <w:sz w:val="20"/>
            <w:szCs w:val="21"/>
          </w:rPr>
          <w:fldChar w:fldCharType="begin"/>
        </w:r>
        <w:r w:rsidRPr="009509ED">
          <w:rPr>
            <w:sz w:val="22"/>
          </w:rPr>
          <w:instrText>PAGE    \* MERGEFORMAT</w:instrText>
        </w:r>
        <w:r w:rsidRPr="009509ED">
          <w:rPr>
            <w:rFonts w:asciiTheme="minorHAnsi" w:eastAsiaTheme="minorEastAsia" w:hAnsiTheme="minorHAnsi" w:cstheme="minorBidi"/>
            <w:sz w:val="20"/>
            <w:szCs w:val="21"/>
          </w:rPr>
          <w:fldChar w:fldCharType="separate"/>
        </w:r>
        <w:r w:rsidR="003A7106" w:rsidRPr="003A7106">
          <w:rPr>
            <w:rFonts w:asciiTheme="majorHAnsi" w:eastAsiaTheme="majorEastAsia" w:hAnsiTheme="majorHAnsi" w:cstheme="majorBidi"/>
            <w:noProof/>
            <w:szCs w:val="28"/>
            <w:lang w:val="pl-PL"/>
          </w:rPr>
          <w:t>7</w:t>
        </w:r>
        <w:r w:rsidRPr="009509ED">
          <w:rPr>
            <w:rFonts w:asciiTheme="majorHAnsi" w:eastAsiaTheme="majorEastAsia" w:hAnsiTheme="majorHAnsi" w:cstheme="majorBidi"/>
            <w:szCs w:val="28"/>
          </w:rPr>
          <w:fldChar w:fldCharType="end"/>
        </w:r>
      </w:p>
    </w:sdtContent>
  </w:sdt>
  <w:p w14:paraId="6ABB5A9B" w14:textId="77777777" w:rsidR="00BF3018" w:rsidRPr="00AD65F8" w:rsidRDefault="00BF3018" w:rsidP="0010690F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AC866" w14:textId="77777777" w:rsidR="00BF3018" w:rsidRPr="00807343" w:rsidRDefault="00BF3018" w:rsidP="009A0FFB">
    <w:r>
      <w:rPr>
        <w:lang w:val="en-US"/>
      </w:rPr>
      <w:tab/>
    </w:r>
  </w:p>
  <w:p w14:paraId="5476C7AC" w14:textId="77777777" w:rsidR="00BF3018" w:rsidRPr="00FA0DD0" w:rsidRDefault="00BF3018" w:rsidP="00FA0DD0">
    <w:pPr>
      <w:pStyle w:val="LPstopka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8CB959" w14:textId="77777777" w:rsidR="00F1599B" w:rsidRDefault="00F1599B">
      <w:r>
        <w:separator/>
      </w:r>
    </w:p>
  </w:footnote>
  <w:footnote w:type="continuationSeparator" w:id="0">
    <w:p w14:paraId="141634A3" w14:textId="77777777" w:rsidR="00F1599B" w:rsidRDefault="00F159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28F99" w14:textId="78FDCB66" w:rsidR="00BF3018" w:rsidRPr="007E6922" w:rsidRDefault="00BF3018" w:rsidP="00996294">
    <w:pPr>
      <w:pStyle w:val="Nagwek"/>
      <w:pBdr>
        <w:bottom w:val="single" w:sz="6" w:space="1" w:color="auto"/>
      </w:pBdr>
      <w:rPr>
        <w:rFonts w:ascii="Trebuchet MS" w:hAnsi="Trebuchet MS"/>
        <w:sz w:val="18"/>
      </w:rPr>
    </w:pPr>
    <w:r w:rsidRPr="007E6922">
      <w:rPr>
        <w:rFonts w:ascii="Trebuchet MS" w:hAnsi="Trebuchet MS"/>
        <w:i/>
        <w:iCs/>
        <w:sz w:val="18"/>
      </w:rPr>
      <w:t>Nr postępowania: S</w:t>
    </w:r>
    <w:r w:rsidR="00A553C4">
      <w:rPr>
        <w:rFonts w:ascii="Trebuchet MS" w:hAnsi="Trebuchet MS"/>
        <w:i/>
        <w:iCs/>
        <w:sz w:val="18"/>
      </w:rPr>
      <w:t>A.270</w:t>
    </w:r>
    <w:r w:rsidR="00A553C4">
      <w:rPr>
        <w:rFonts w:ascii="Trebuchet MS" w:hAnsi="Trebuchet MS"/>
        <w:i/>
        <w:iCs/>
        <w:sz w:val="18"/>
        <w:lang w:val="pl-PL"/>
      </w:rPr>
      <w:t>.</w:t>
    </w:r>
    <w:r w:rsidR="00713670">
      <w:rPr>
        <w:rFonts w:ascii="Trebuchet MS" w:hAnsi="Trebuchet MS"/>
        <w:i/>
        <w:iCs/>
        <w:sz w:val="18"/>
        <w:lang w:val="pl-PL"/>
      </w:rPr>
      <w:t>2.8.2026</w:t>
    </w:r>
    <w:r>
      <w:rPr>
        <w:rFonts w:ascii="Trebuchet MS" w:hAnsi="Trebuchet MS"/>
        <w:sz w:val="18"/>
      </w:rPr>
      <w:tab/>
    </w:r>
    <w:r>
      <w:rPr>
        <w:rFonts w:ascii="Trebuchet MS" w:hAnsi="Trebuchet MS"/>
        <w:sz w:val="18"/>
      </w:rPr>
      <w:tab/>
      <w:t xml:space="preserve">Załącznik nr </w:t>
    </w:r>
    <w:r>
      <w:rPr>
        <w:rFonts w:ascii="Trebuchet MS" w:hAnsi="Trebuchet MS"/>
        <w:sz w:val="18"/>
        <w:lang w:val="pl-PL"/>
      </w:rPr>
      <w:t>3</w:t>
    </w:r>
    <w:r w:rsidRPr="007E6922">
      <w:rPr>
        <w:rFonts w:ascii="Trebuchet MS" w:hAnsi="Trebuchet MS"/>
        <w:sz w:val="18"/>
      </w:rPr>
      <w:t xml:space="preserve"> do SWZ</w:t>
    </w:r>
  </w:p>
  <w:p w14:paraId="0C6B8E11" w14:textId="77777777" w:rsidR="00BF3018" w:rsidRDefault="00BF301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multilevel"/>
    <w:tmpl w:val="00000004"/>
    <w:name w:val="WW8Num4"/>
    <w:lvl w:ilvl="0">
      <w:start w:val="28"/>
      <w:numFmt w:val="decimal"/>
      <w:lvlText w:val="%1."/>
      <w:lvlJc w:val="left"/>
      <w:pPr>
        <w:tabs>
          <w:tab w:val="num" w:pos="0"/>
        </w:tabs>
        <w:ind w:left="480" w:hanging="48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480" w:hanging="480"/>
      </w:pPr>
      <w:rPr>
        <w:b/>
        <w:i w:val="0"/>
        <w:strike w:val="0"/>
        <w:dstrike w:val="0"/>
        <w:color w:val="00000A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146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64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29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43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936" w:hanging="1800"/>
      </w:p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32"/>
      <w:numFmt w:val="decimal"/>
      <w:lvlText w:val="%1."/>
      <w:lvlJc w:val="left"/>
      <w:pPr>
        <w:tabs>
          <w:tab w:val="num" w:pos="0"/>
        </w:tabs>
        <w:ind w:left="660" w:hanging="6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5" w:hanging="660"/>
      </w:pPr>
    </w:lvl>
    <w:lvl w:ilvl="2">
      <w:start w:val="1"/>
      <w:numFmt w:val="decimal"/>
      <w:lvlText w:val="%2.%3)"/>
      <w:lvlJc w:val="left"/>
      <w:pPr>
        <w:tabs>
          <w:tab w:val="num" w:pos="0"/>
        </w:tabs>
        <w:ind w:left="1570" w:hanging="720"/>
      </w:pPr>
      <w:rPr>
        <w:rFonts w:cs="Calibri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95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7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0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41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200" w:hanging="1800"/>
      </w:pPr>
    </w:lvl>
  </w:abstractNum>
  <w:abstractNum w:abstractNumId="2" w15:restartNumberingAfterBreak="0">
    <w:nsid w:val="00000009"/>
    <w:multiLevelType w:val="multilevel"/>
    <w:tmpl w:val="4B741540"/>
    <w:name w:val="WW8Num9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454"/>
      </w:pPr>
      <w:rPr>
        <w:rFonts w:cs="Times New Roman"/>
        <w:b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454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454"/>
      </w:pPr>
      <w:rPr>
        <w:rFonts w:cs="Times New Roman"/>
        <w:b/>
      </w:rPr>
    </w:lvl>
    <w:lvl w:ilvl="2">
      <w:start w:val="1"/>
      <w:numFmt w:val="decimal"/>
      <w:lvlText w:val="%2.%3."/>
      <w:lvlJc w:val="left"/>
      <w:pPr>
        <w:tabs>
          <w:tab w:val="num" w:pos="339"/>
        </w:tabs>
        <w:ind w:left="339" w:firstLine="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452"/>
        </w:tabs>
        <w:ind w:left="452" w:firstLine="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565"/>
        </w:tabs>
        <w:ind w:left="565" w:firstLine="0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678"/>
        </w:tabs>
        <w:ind w:left="678" w:firstLine="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791"/>
        </w:tabs>
        <w:ind w:left="791" w:firstLine="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904"/>
        </w:tabs>
        <w:ind w:left="904" w:firstLine="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1017"/>
        </w:tabs>
        <w:ind w:left="1017" w:firstLine="0"/>
      </w:pPr>
      <w:rPr>
        <w:rFonts w:cs="Times New Roman"/>
      </w:rPr>
    </w:lvl>
  </w:abstractNum>
  <w:abstractNum w:abstractNumId="4" w15:restartNumberingAfterBreak="0">
    <w:nsid w:val="0000000C"/>
    <w:multiLevelType w:val="multilevel"/>
    <w:tmpl w:val="CE7E386E"/>
    <w:name w:val="WW8Num1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454"/>
      </w:pPr>
      <w:rPr>
        <w:rFonts w:eastAsia="Times New Roman" w:cs="Times New Roman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567" w:hanging="210"/>
      </w:pPr>
      <w:rPr>
        <w:rFonts w:cs="Times New Roman"/>
      </w:rPr>
    </w:lvl>
    <w:lvl w:ilvl="2">
      <w:start w:val="1"/>
      <w:numFmt w:val="lowerRoman"/>
      <w:lvlText w:val="%2.%3."/>
      <w:lvlJc w:val="left"/>
      <w:pPr>
        <w:tabs>
          <w:tab w:val="num" w:pos="360"/>
        </w:tabs>
        <w:ind w:left="567" w:hanging="21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567"/>
        </w:tabs>
        <w:ind w:left="567" w:hanging="454"/>
      </w:pPr>
      <w:rPr>
        <w:rFonts w:cs="Times New Roman"/>
        <w:b/>
      </w:rPr>
    </w:lvl>
    <w:lvl w:ilvl="4">
      <w:start w:val="1"/>
      <w:numFmt w:val="lowerLetter"/>
      <w:lvlText w:val="%2.%3.%4.%5."/>
      <w:lvlJc w:val="left"/>
      <w:pPr>
        <w:tabs>
          <w:tab w:val="num" w:pos="360"/>
        </w:tabs>
        <w:ind w:left="567" w:hanging="21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360"/>
        </w:tabs>
        <w:ind w:left="567" w:hanging="21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454"/>
      </w:pPr>
      <w:rPr>
        <w:rFonts w:ascii="Arial" w:eastAsia="SimSun" w:hAnsi="Arial" w:cs="Arial" w:hint="default"/>
        <w:b/>
      </w:rPr>
    </w:lvl>
    <w:lvl w:ilvl="7">
      <w:start w:val="1"/>
      <w:numFmt w:val="lowerLetter"/>
      <w:lvlText w:val="%2.%3.%4.%5.%6.%7.%8."/>
      <w:lvlJc w:val="left"/>
      <w:pPr>
        <w:tabs>
          <w:tab w:val="num" w:pos="360"/>
        </w:tabs>
        <w:ind w:left="567" w:hanging="21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360"/>
        </w:tabs>
        <w:ind w:left="567" w:hanging="210"/>
      </w:pPr>
      <w:rPr>
        <w:rFonts w:cs="Times New Roman"/>
      </w:rPr>
    </w:lvl>
  </w:abstractNum>
  <w:abstractNum w:abstractNumId="5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1021"/>
        </w:tabs>
        <w:ind w:left="1021" w:hanging="454"/>
      </w:pPr>
      <w:rPr>
        <w:rFonts w:cs="Calibri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-2520"/>
        </w:tabs>
        <w:ind w:left="360" w:hanging="360"/>
      </w:pPr>
      <w:rPr>
        <w:rFonts w:cs="Times New Roman"/>
        <w:b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)"/>
      <w:lvlJc w:val="left"/>
      <w:pPr>
        <w:tabs>
          <w:tab w:val="num" w:pos="1021"/>
        </w:tabs>
        <w:ind w:left="1021" w:hanging="454"/>
      </w:pPr>
      <w:rPr>
        <w:rFonts w:cs="Calibri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)"/>
      <w:lvlJc w:val="left"/>
      <w:pPr>
        <w:tabs>
          <w:tab w:val="num" w:pos="1021"/>
        </w:tabs>
        <w:ind w:left="1021" w:hanging="454"/>
      </w:pPr>
      <w:rPr>
        <w:rFonts w:cs="Calibri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60" w:hanging="360"/>
      </w:pPr>
      <w:rPr>
        <w:rFonts w:cs="Times New Roman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198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70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42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14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86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58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300" w:hanging="180"/>
      </w:pPr>
      <w:rPr>
        <w:rFonts w:cs="Times New Roman"/>
      </w:rPr>
    </w:lvl>
  </w:abstractNum>
  <w:abstractNum w:abstractNumId="8" w15:restartNumberingAfterBreak="0">
    <w:nsid w:val="00000012"/>
    <w:multiLevelType w:val="multi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454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39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59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79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599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19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39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59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79" w:hanging="180"/>
      </w:pPr>
    </w:lvl>
  </w:abstractNum>
  <w:abstractNum w:abstractNumId="9" w15:restartNumberingAfterBreak="0">
    <w:nsid w:val="00000013"/>
    <w:multiLevelType w:val="multi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454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454"/>
      </w:pPr>
      <w:rPr>
        <w:rFonts w:cs="Times New Roman"/>
      </w:rPr>
    </w:lvl>
    <w:lvl w:ilvl="2">
      <w:start w:val="1"/>
      <w:numFmt w:val="decimal"/>
      <w:lvlText w:val="%2.%3."/>
      <w:lvlJc w:val="left"/>
      <w:pPr>
        <w:tabs>
          <w:tab w:val="num" w:pos="567"/>
        </w:tabs>
        <w:ind w:left="567" w:hanging="454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567"/>
        </w:tabs>
        <w:ind w:left="567" w:hanging="454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567"/>
        </w:tabs>
        <w:ind w:left="567" w:hanging="454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567"/>
        </w:tabs>
        <w:ind w:left="567" w:hanging="454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67"/>
        </w:tabs>
        <w:ind w:left="567" w:hanging="454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567"/>
        </w:tabs>
        <w:ind w:left="567" w:hanging="454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567"/>
        </w:tabs>
        <w:ind w:left="567" w:hanging="454"/>
      </w:pPr>
      <w:rPr>
        <w:rFonts w:cs="Times New Roman"/>
      </w:rPr>
    </w:lvl>
  </w:abstractNum>
  <w:abstractNum w:abstractNumId="10" w15:restartNumberingAfterBreak="0">
    <w:nsid w:val="00000016"/>
    <w:multiLevelType w:val="multilevel"/>
    <w:tmpl w:val="688C4BCC"/>
    <w:name w:val="WW8Num22"/>
    <w:lvl w:ilvl="0">
      <w:start w:val="3"/>
      <w:numFmt w:val="decimal"/>
      <w:lvlText w:val="%1."/>
      <w:lvlJc w:val="left"/>
      <w:pPr>
        <w:tabs>
          <w:tab w:val="num" w:pos="567"/>
        </w:tabs>
        <w:ind w:left="567" w:hanging="454"/>
      </w:pPr>
      <w:rPr>
        <w:rFonts w:hint="default"/>
        <w:b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339"/>
        </w:tabs>
        <w:ind w:left="339" w:firstLine="0"/>
      </w:pPr>
      <w:rPr>
        <w:rFonts w:cs="Times New Roman"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452"/>
        </w:tabs>
        <w:ind w:left="452" w:firstLine="0"/>
      </w:pPr>
      <w:rPr>
        <w:rFonts w:cs="Times New Roman" w:hint="default"/>
      </w:rPr>
    </w:lvl>
    <w:lvl w:ilvl="4">
      <w:start w:val="1"/>
      <w:numFmt w:val="decimal"/>
      <w:lvlText w:val="%2.%3.%4.%5."/>
      <w:lvlJc w:val="left"/>
      <w:pPr>
        <w:tabs>
          <w:tab w:val="num" w:pos="565"/>
        </w:tabs>
        <w:ind w:left="565" w:firstLine="0"/>
      </w:pPr>
      <w:rPr>
        <w:rFonts w:cs="Times New Roman" w:hint="default"/>
      </w:rPr>
    </w:lvl>
    <w:lvl w:ilvl="5">
      <w:start w:val="1"/>
      <w:numFmt w:val="decimal"/>
      <w:lvlText w:val="%2.%3.%4.%5.%6."/>
      <w:lvlJc w:val="left"/>
      <w:pPr>
        <w:tabs>
          <w:tab w:val="num" w:pos="678"/>
        </w:tabs>
        <w:ind w:left="678" w:firstLine="0"/>
      </w:pPr>
      <w:rPr>
        <w:rFonts w:cs="Times New Roman" w:hint="default"/>
      </w:rPr>
    </w:lvl>
    <w:lvl w:ilvl="6">
      <w:start w:val="1"/>
      <w:numFmt w:val="decimal"/>
      <w:lvlText w:val="%2.%3.%4.%5.%6.%7."/>
      <w:lvlJc w:val="left"/>
      <w:pPr>
        <w:tabs>
          <w:tab w:val="num" w:pos="791"/>
        </w:tabs>
        <w:ind w:left="791" w:firstLine="0"/>
      </w:pPr>
      <w:rPr>
        <w:rFonts w:cs="Times New Roman" w:hint="default"/>
      </w:rPr>
    </w:lvl>
    <w:lvl w:ilvl="7">
      <w:start w:val="1"/>
      <w:numFmt w:val="decimal"/>
      <w:lvlText w:val="%2.%3.%4.%5.%6.%7.%8."/>
      <w:lvlJc w:val="left"/>
      <w:pPr>
        <w:tabs>
          <w:tab w:val="num" w:pos="904"/>
        </w:tabs>
        <w:ind w:left="904" w:firstLine="0"/>
      </w:pPr>
      <w:rPr>
        <w:rFonts w:cs="Times New Roman"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1017"/>
        </w:tabs>
        <w:ind w:left="1017" w:firstLine="0"/>
      </w:pPr>
      <w:rPr>
        <w:rFonts w:cs="Times New Roman" w:hint="default"/>
      </w:rPr>
    </w:lvl>
  </w:abstractNum>
  <w:abstractNum w:abstractNumId="11" w15:restartNumberingAfterBreak="0">
    <w:nsid w:val="00000017"/>
    <w:multiLevelType w:val="multilevel"/>
    <w:tmpl w:val="7A7E99AC"/>
    <w:name w:val="WW8Num2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567"/>
        </w:tabs>
        <w:ind w:left="567" w:hanging="397"/>
      </w:pPr>
      <w:rPr>
        <w:sz w:val="24"/>
      </w:rPr>
    </w:lvl>
    <w:lvl w:ilvl="2">
      <w:start w:val="1"/>
      <w:numFmt w:val="lowerLetter"/>
      <w:lvlText w:val="%3)"/>
      <w:lvlJc w:val="left"/>
      <w:pPr>
        <w:tabs>
          <w:tab w:val="num" w:pos="2700"/>
        </w:tabs>
        <w:ind w:left="2700" w:hanging="720"/>
      </w:pPr>
    </w:lvl>
    <w:lvl w:ilvl="3">
      <w:start w:val="3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2.%3.%4.%5)"/>
      <w:lvlJc w:val="left"/>
      <w:pPr>
        <w:tabs>
          <w:tab w:val="num" w:pos="720"/>
        </w:tabs>
        <w:ind w:left="720" w:hanging="360"/>
      </w:pPr>
    </w:lvl>
    <w:lvl w:ilvl="5">
      <w:start w:val="1"/>
      <w:numFmt w:val="decimal"/>
      <w:lvlText w:val="%2.%3.%4.%5.%6)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000001B"/>
    <w:multiLevelType w:val="multilevel"/>
    <w:tmpl w:val="36C2096C"/>
    <w:name w:val="WW8Num27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1C"/>
    <w:multiLevelType w:val="multilevel"/>
    <w:tmpl w:val="0000001C"/>
    <w:name w:val="WW8Num28"/>
    <w:lvl w:ilvl="0">
      <w:start w:val="1"/>
      <w:numFmt w:val="decimal"/>
      <w:lvlText w:val="%1)"/>
      <w:lvlJc w:val="left"/>
      <w:pPr>
        <w:tabs>
          <w:tab w:val="num" w:pos="907"/>
        </w:tabs>
        <w:ind w:left="907" w:hanging="45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1E"/>
    <w:multiLevelType w:val="multi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454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454"/>
      </w:pPr>
      <w:rPr>
        <w:rFonts w:cs="Times New Roman"/>
      </w:rPr>
    </w:lvl>
    <w:lvl w:ilvl="2">
      <w:start w:val="1"/>
      <w:numFmt w:val="decimal"/>
      <w:lvlText w:val="%2.%3."/>
      <w:lvlJc w:val="left"/>
      <w:pPr>
        <w:tabs>
          <w:tab w:val="num" w:pos="567"/>
        </w:tabs>
        <w:ind w:left="567" w:hanging="454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567"/>
        </w:tabs>
        <w:ind w:left="567" w:hanging="454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567"/>
        </w:tabs>
        <w:ind w:left="567" w:hanging="454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567"/>
        </w:tabs>
        <w:ind w:left="567" w:hanging="454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67"/>
        </w:tabs>
        <w:ind w:left="567" w:hanging="454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567"/>
        </w:tabs>
        <w:ind w:left="567" w:hanging="454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567"/>
        </w:tabs>
        <w:ind w:left="567" w:hanging="454"/>
      </w:pPr>
      <w:rPr>
        <w:rFonts w:cs="Times New Roman"/>
      </w:rPr>
    </w:lvl>
  </w:abstractNum>
  <w:abstractNum w:abstractNumId="15" w15:restartNumberingAfterBreak="0">
    <w:nsid w:val="00000020"/>
    <w:multiLevelType w:val="multilevel"/>
    <w:tmpl w:val="9B84AEA2"/>
    <w:name w:val="WW8Num32"/>
    <w:lvl w:ilvl="0">
      <w:start w:val="1"/>
      <w:numFmt w:val="decimal"/>
      <w:lvlText w:val="%1."/>
      <w:lvlJc w:val="left"/>
      <w:pPr>
        <w:tabs>
          <w:tab w:val="num" w:pos="-76"/>
        </w:tabs>
        <w:ind w:left="644" w:hanging="360"/>
      </w:pPr>
      <w:rPr>
        <w:b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00000021"/>
    <w:multiLevelType w:val="multilevel"/>
    <w:tmpl w:val="68F04B0C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00000028"/>
    <w:multiLevelType w:val="multilevel"/>
    <w:tmpl w:val="00726356"/>
    <w:name w:val="WW8Num4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  <w:i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sz w:val="24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00000029"/>
    <w:multiLevelType w:val="multilevel"/>
    <w:tmpl w:val="00000029"/>
    <w:name w:val="WW8Num41"/>
    <w:lvl w:ilvl="0">
      <w:start w:val="1"/>
      <w:numFmt w:val="lowerLetter"/>
      <w:lvlText w:val="%1)"/>
      <w:lvlJc w:val="left"/>
      <w:pPr>
        <w:tabs>
          <w:tab w:val="num" w:pos="0"/>
        </w:tabs>
        <w:ind w:left="157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91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3011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731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451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5171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891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611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7331" w:hanging="180"/>
      </w:pPr>
    </w:lvl>
  </w:abstractNum>
  <w:abstractNum w:abstractNumId="19" w15:restartNumberingAfterBreak="0">
    <w:nsid w:val="01194D9C"/>
    <w:multiLevelType w:val="hybridMultilevel"/>
    <w:tmpl w:val="2146E884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0" w15:restartNumberingAfterBreak="0">
    <w:nsid w:val="06B27E14"/>
    <w:multiLevelType w:val="hybridMultilevel"/>
    <w:tmpl w:val="3D6244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B783622"/>
    <w:multiLevelType w:val="hybridMultilevel"/>
    <w:tmpl w:val="84A63A40"/>
    <w:lvl w:ilvl="0" w:tplc="C0B22902">
      <w:start w:val="1"/>
      <w:numFmt w:val="decimal"/>
      <w:lvlText w:val="%1."/>
      <w:lvlJc w:val="left"/>
      <w:pPr>
        <w:ind w:left="726" w:hanging="360"/>
      </w:pPr>
      <w:rPr>
        <w:b/>
        <w:sz w:val="24"/>
      </w:rPr>
    </w:lvl>
    <w:lvl w:ilvl="1" w:tplc="F5461DA8">
      <w:start w:val="1"/>
      <w:numFmt w:val="decimal"/>
      <w:lvlText w:val="%2)"/>
      <w:lvlJc w:val="left"/>
      <w:pPr>
        <w:ind w:left="1446" w:hanging="360"/>
      </w:pPr>
      <w:rPr>
        <w:sz w:val="24"/>
      </w:rPr>
    </w:lvl>
    <w:lvl w:ilvl="2" w:tplc="0415001B" w:tentative="1">
      <w:start w:val="1"/>
      <w:numFmt w:val="lowerRoman"/>
      <w:lvlText w:val="%3."/>
      <w:lvlJc w:val="right"/>
      <w:pPr>
        <w:ind w:left="2166" w:hanging="180"/>
      </w:pPr>
    </w:lvl>
    <w:lvl w:ilvl="3" w:tplc="0415000F" w:tentative="1">
      <w:start w:val="1"/>
      <w:numFmt w:val="decimal"/>
      <w:lvlText w:val="%4."/>
      <w:lvlJc w:val="left"/>
      <w:pPr>
        <w:ind w:left="2886" w:hanging="360"/>
      </w:pPr>
    </w:lvl>
    <w:lvl w:ilvl="4" w:tplc="04150019" w:tentative="1">
      <w:start w:val="1"/>
      <w:numFmt w:val="lowerLetter"/>
      <w:lvlText w:val="%5."/>
      <w:lvlJc w:val="left"/>
      <w:pPr>
        <w:ind w:left="3606" w:hanging="360"/>
      </w:pPr>
    </w:lvl>
    <w:lvl w:ilvl="5" w:tplc="0415001B" w:tentative="1">
      <w:start w:val="1"/>
      <w:numFmt w:val="lowerRoman"/>
      <w:lvlText w:val="%6."/>
      <w:lvlJc w:val="right"/>
      <w:pPr>
        <w:ind w:left="4326" w:hanging="180"/>
      </w:pPr>
    </w:lvl>
    <w:lvl w:ilvl="6" w:tplc="0415000F" w:tentative="1">
      <w:start w:val="1"/>
      <w:numFmt w:val="decimal"/>
      <w:lvlText w:val="%7."/>
      <w:lvlJc w:val="left"/>
      <w:pPr>
        <w:ind w:left="5046" w:hanging="360"/>
      </w:pPr>
    </w:lvl>
    <w:lvl w:ilvl="7" w:tplc="04150019" w:tentative="1">
      <w:start w:val="1"/>
      <w:numFmt w:val="lowerLetter"/>
      <w:lvlText w:val="%8."/>
      <w:lvlJc w:val="left"/>
      <w:pPr>
        <w:ind w:left="5766" w:hanging="360"/>
      </w:pPr>
    </w:lvl>
    <w:lvl w:ilvl="8" w:tplc="0415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22" w15:restartNumberingAfterBreak="0">
    <w:nsid w:val="12CC47C8"/>
    <w:multiLevelType w:val="hybridMultilevel"/>
    <w:tmpl w:val="43C09122"/>
    <w:lvl w:ilvl="0" w:tplc="596CFCA2">
      <w:start w:val="1"/>
      <w:numFmt w:val="decimal"/>
      <w:lvlText w:val="%1)"/>
      <w:lvlJc w:val="left"/>
      <w:pPr>
        <w:ind w:left="1065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2FD65297"/>
    <w:multiLevelType w:val="hybridMultilevel"/>
    <w:tmpl w:val="7BF4A3D2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4" w15:restartNumberingAfterBreak="0">
    <w:nsid w:val="34862D5F"/>
    <w:multiLevelType w:val="hybridMultilevel"/>
    <w:tmpl w:val="EB96A01E"/>
    <w:lvl w:ilvl="0" w:tplc="087CEE08">
      <w:start w:val="1"/>
      <w:numFmt w:val="decimal"/>
      <w:lvlText w:val="%1)"/>
      <w:lvlJc w:val="left"/>
      <w:pPr>
        <w:ind w:left="78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5" w15:restartNumberingAfterBreak="0">
    <w:nsid w:val="36AF0B53"/>
    <w:multiLevelType w:val="hybridMultilevel"/>
    <w:tmpl w:val="4BAED704"/>
    <w:lvl w:ilvl="0" w:tplc="C8C60F2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 w15:restartNumberingAfterBreak="0">
    <w:nsid w:val="3DD14B44"/>
    <w:multiLevelType w:val="hybridMultilevel"/>
    <w:tmpl w:val="ADBCA33A"/>
    <w:lvl w:ilvl="0" w:tplc="8830FF7E">
      <w:start w:val="1"/>
      <w:numFmt w:val="decimal"/>
      <w:lvlText w:val="%1."/>
      <w:lvlJc w:val="left"/>
      <w:pPr>
        <w:ind w:left="473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7" w15:restartNumberingAfterBreak="0">
    <w:nsid w:val="3F4D2A3B"/>
    <w:multiLevelType w:val="hybridMultilevel"/>
    <w:tmpl w:val="5C72E7C0"/>
    <w:lvl w:ilvl="0" w:tplc="1C1832FE">
      <w:start w:val="1"/>
      <w:numFmt w:val="decimal"/>
      <w:lvlText w:val="%1)"/>
      <w:lvlJc w:val="left"/>
      <w:pPr>
        <w:ind w:left="502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272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44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16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88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60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32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04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768" w:hanging="180"/>
      </w:pPr>
      <w:rPr>
        <w:rFonts w:cs="Times New Roman"/>
      </w:rPr>
    </w:lvl>
  </w:abstractNum>
  <w:abstractNum w:abstractNumId="28" w15:restartNumberingAfterBreak="0">
    <w:nsid w:val="466560AC"/>
    <w:multiLevelType w:val="hybridMultilevel"/>
    <w:tmpl w:val="683A0E50"/>
    <w:lvl w:ilvl="0" w:tplc="6C5C93C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E43E69"/>
    <w:multiLevelType w:val="hybridMultilevel"/>
    <w:tmpl w:val="5CD6E0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4F82861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EA1B43"/>
    <w:multiLevelType w:val="hybridMultilevel"/>
    <w:tmpl w:val="FE6C11D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803C55"/>
    <w:multiLevelType w:val="hybridMultilevel"/>
    <w:tmpl w:val="C66EF878"/>
    <w:lvl w:ilvl="0" w:tplc="C584F5CE">
      <w:start w:val="1"/>
      <w:numFmt w:val="decimal"/>
      <w:lvlText w:val="%1.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5830019E"/>
    <w:multiLevelType w:val="singleLevel"/>
    <w:tmpl w:val="F3F8241E"/>
    <w:lvl w:ilvl="0">
      <w:start w:val="3"/>
      <w:numFmt w:val="decimal"/>
      <w:lvlText w:val="%1."/>
      <w:legacy w:legacy="1" w:legacySpace="0" w:legacyIndent="360"/>
      <w:lvlJc w:val="left"/>
      <w:rPr>
        <w:rFonts w:ascii="Arial" w:hAnsi="Arial" w:cs="Arial" w:hint="default"/>
        <w:b w:val="0"/>
      </w:rPr>
    </w:lvl>
  </w:abstractNum>
  <w:abstractNum w:abstractNumId="33" w15:restartNumberingAfterBreak="0">
    <w:nsid w:val="5F896596"/>
    <w:multiLevelType w:val="hybridMultilevel"/>
    <w:tmpl w:val="AAD67786"/>
    <w:lvl w:ilvl="0" w:tplc="4D423CC2">
      <w:start w:val="1"/>
      <w:numFmt w:val="decimal"/>
      <w:lvlText w:val="%1."/>
      <w:lvlJc w:val="left"/>
      <w:pPr>
        <w:ind w:left="1446" w:hanging="360"/>
      </w:pPr>
      <w:rPr>
        <w:b/>
        <w:i w:val="0"/>
        <w:sz w:val="24"/>
      </w:rPr>
    </w:lvl>
    <w:lvl w:ilvl="1" w:tplc="F5461DA8">
      <w:start w:val="1"/>
      <w:numFmt w:val="decimal"/>
      <w:lvlText w:val="%2)"/>
      <w:lvlJc w:val="left"/>
      <w:pPr>
        <w:ind w:left="1440" w:hanging="360"/>
      </w:pPr>
      <w:rPr>
        <w:i w:val="0"/>
        <w:sz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855C2A"/>
    <w:multiLevelType w:val="hybridMultilevel"/>
    <w:tmpl w:val="2EF845F0"/>
    <w:lvl w:ilvl="0" w:tplc="59520A6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255599"/>
    <w:multiLevelType w:val="hybridMultilevel"/>
    <w:tmpl w:val="379E18C6"/>
    <w:lvl w:ilvl="0" w:tplc="04150017">
      <w:start w:val="1"/>
      <w:numFmt w:val="lowerLetter"/>
      <w:lvlText w:val="%1)"/>
      <w:lvlJc w:val="left"/>
      <w:pPr>
        <w:ind w:left="473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36" w15:restartNumberingAfterBreak="0">
    <w:nsid w:val="73F55354"/>
    <w:multiLevelType w:val="hybridMultilevel"/>
    <w:tmpl w:val="2DA47BF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417554193">
    <w:abstractNumId w:val="0"/>
  </w:num>
  <w:num w:numId="2" w16cid:durableId="1600482165">
    <w:abstractNumId w:val="1"/>
  </w:num>
  <w:num w:numId="3" w16cid:durableId="812019073">
    <w:abstractNumId w:val="2"/>
  </w:num>
  <w:num w:numId="4" w16cid:durableId="717170140">
    <w:abstractNumId w:val="3"/>
  </w:num>
  <w:num w:numId="5" w16cid:durableId="1127117980">
    <w:abstractNumId w:val="4"/>
  </w:num>
  <w:num w:numId="6" w16cid:durableId="1758283746">
    <w:abstractNumId w:val="5"/>
  </w:num>
  <w:num w:numId="7" w16cid:durableId="1548953641">
    <w:abstractNumId w:val="6"/>
  </w:num>
  <w:num w:numId="8" w16cid:durableId="1117483466">
    <w:abstractNumId w:val="7"/>
  </w:num>
  <w:num w:numId="9" w16cid:durableId="1751072981">
    <w:abstractNumId w:val="8"/>
  </w:num>
  <w:num w:numId="10" w16cid:durableId="351490525">
    <w:abstractNumId w:val="9"/>
  </w:num>
  <w:num w:numId="11" w16cid:durableId="1180387532">
    <w:abstractNumId w:val="10"/>
  </w:num>
  <w:num w:numId="12" w16cid:durableId="1875195438">
    <w:abstractNumId w:val="11"/>
  </w:num>
  <w:num w:numId="13" w16cid:durableId="1272665187">
    <w:abstractNumId w:val="12"/>
  </w:num>
  <w:num w:numId="14" w16cid:durableId="1433279997">
    <w:abstractNumId w:val="13"/>
  </w:num>
  <w:num w:numId="15" w16cid:durableId="315651267">
    <w:abstractNumId w:val="14"/>
  </w:num>
  <w:num w:numId="16" w16cid:durableId="598828037">
    <w:abstractNumId w:val="15"/>
  </w:num>
  <w:num w:numId="17" w16cid:durableId="2096435612">
    <w:abstractNumId w:val="16"/>
  </w:num>
  <w:num w:numId="18" w16cid:durableId="140201372">
    <w:abstractNumId w:val="17"/>
  </w:num>
  <w:num w:numId="19" w16cid:durableId="446048824">
    <w:abstractNumId w:val="18"/>
  </w:num>
  <w:num w:numId="20" w16cid:durableId="1602951850">
    <w:abstractNumId w:val="28"/>
  </w:num>
  <w:num w:numId="21" w16cid:durableId="963078388">
    <w:abstractNumId w:val="26"/>
  </w:num>
  <w:num w:numId="22" w16cid:durableId="643434466">
    <w:abstractNumId w:val="35"/>
  </w:num>
  <w:num w:numId="23" w16cid:durableId="909920624">
    <w:abstractNumId w:val="30"/>
  </w:num>
  <w:num w:numId="24" w16cid:durableId="756513399">
    <w:abstractNumId w:val="19"/>
  </w:num>
  <w:num w:numId="25" w16cid:durableId="814763236">
    <w:abstractNumId w:val="23"/>
  </w:num>
  <w:num w:numId="26" w16cid:durableId="560213999">
    <w:abstractNumId w:val="36"/>
  </w:num>
  <w:num w:numId="27" w16cid:durableId="827868790">
    <w:abstractNumId w:val="27"/>
  </w:num>
  <w:num w:numId="28" w16cid:durableId="1266503180">
    <w:abstractNumId w:val="31"/>
  </w:num>
  <w:num w:numId="29" w16cid:durableId="690911561">
    <w:abstractNumId w:val="25"/>
  </w:num>
  <w:num w:numId="30" w16cid:durableId="1080559941">
    <w:abstractNumId w:val="34"/>
  </w:num>
  <w:num w:numId="31" w16cid:durableId="1624966853">
    <w:abstractNumId w:val="22"/>
  </w:num>
  <w:num w:numId="32" w16cid:durableId="1331567724">
    <w:abstractNumId w:val="20"/>
  </w:num>
  <w:num w:numId="33" w16cid:durableId="1603076651">
    <w:abstractNumId w:val="29"/>
  </w:num>
  <w:num w:numId="34" w16cid:durableId="160125817">
    <w:abstractNumId w:val="24"/>
  </w:num>
  <w:num w:numId="35" w16cid:durableId="1353218037">
    <w:abstractNumId w:val="32"/>
  </w:num>
  <w:num w:numId="36" w16cid:durableId="1623917912">
    <w:abstractNumId w:val="21"/>
  </w:num>
  <w:num w:numId="37" w16cid:durableId="16837569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51E1"/>
    <w:rsid w:val="0000047F"/>
    <w:rsid w:val="000044E0"/>
    <w:rsid w:val="00007865"/>
    <w:rsid w:val="00021496"/>
    <w:rsid w:val="0002745A"/>
    <w:rsid w:val="00031681"/>
    <w:rsid w:val="00033042"/>
    <w:rsid w:val="00037154"/>
    <w:rsid w:val="000408C1"/>
    <w:rsid w:val="000459FD"/>
    <w:rsid w:val="000517A9"/>
    <w:rsid w:val="00051FBF"/>
    <w:rsid w:val="000723CC"/>
    <w:rsid w:val="00075815"/>
    <w:rsid w:val="00081B3B"/>
    <w:rsid w:val="00083C91"/>
    <w:rsid w:val="00084836"/>
    <w:rsid w:val="000C33AC"/>
    <w:rsid w:val="000D3911"/>
    <w:rsid w:val="000D548B"/>
    <w:rsid w:val="000D6416"/>
    <w:rsid w:val="000E1DC1"/>
    <w:rsid w:val="000F62DB"/>
    <w:rsid w:val="0010690F"/>
    <w:rsid w:val="00110480"/>
    <w:rsid w:val="001500DE"/>
    <w:rsid w:val="0017103A"/>
    <w:rsid w:val="001756E8"/>
    <w:rsid w:val="001804F9"/>
    <w:rsid w:val="001814A7"/>
    <w:rsid w:val="0018237E"/>
    <w:rsid w:val="00190153"/>
    <w:rsid w:val="00195B4A"/>
    <w:rsid w:val="001B60FE"/>
    <w:rsid w:val="001E373D"/>
    <w:rsid w:val="001E3D79"/>
    <w:rsid w:val="001E4606"/>
    <w:rsid w:val="002015DA"/>
    <w:rsid w:val="002118ED"/>
    <w:rsid w:val="002121D6"/>
    <w:rsid w:val="00213372"/>
    <w:rsid w:val="002236C1"/>
    <w:rsid w:val="002303E2"/>
    <w:rsid w:val="002351DD"/>
    <w:rsid w:val="0023661A"/>
    <w:rsid w:val="002404E0"/>
    <w:rsid w:val="002448BE"/>
    <w:rsid w:val="00251BCE"/>
    <w:rsid w:val="00267C53"/>
    <w:rsid w:val="00271145"/>
    <w:rsid w:val="002A0DA4"/>
    <w:rsid w:val="002A3A5F"/>
    <w:rsid w:val="002A7EEE"/>
    <w:rsid w:val="002B3FCE"/>
    <w:rsid w:val="002B714B"/>
    <w:rsid w:val="002C1071"/>
    <w:rsid w:val="002C1F69"/>
    <w:rsid w:val="002D45D4"/>
    <w:rsid w:val="002D5EB4"/>
    <w:rsid w:val="002E2420"/>
    <w:rsid w:val="002F24A9"/>
    <w:rsid w:val="00307AB9"/>
    <w:rsid w:val="003154C5"/>
    <w:rsid w:val="00320296"/>
    <w:rsid w:val="00320B29"/>
    <w:rsid w:val="00322877"/>
    <w:rsid w:val="003269E6"/>
    <w:rsid w:val="0033263F"/>
    <w:rsid w:val="0034675E"/>
    <w:rsid w:val="00346A4B"/>
    <w:rsid w:val="003516DF"/>
    <w:rsid w:val="00352C69"/>
    <w:rsid w:val="00352D13"/>
    <w:rsid w:val="003572CD"/>
    <w:rsid w:val="003652F8"/>
    <w:rsid w:val="00375BE1"/>
    <w:rsid w:val="003837C5"/>
    <w:rsid w:val="00387A56"/>
    <w:rsid w:val="00396617"/>
    <w:rsid w:val="003A7106"/>
    <w:rsid w:val="003B1EA3"/>
    <w:rsid w:val="003B5CAD"/>
    <w:rsid w:val="003C1B75"/>
    <w:rsid w:val="003C7420"/>
    <w:rsid w:val="003D16C2"/>
    <w:rsid w:val="003E366D"/>
    <w:rsid w:val="003E46F5"/>
    <w:rsid w:val="003F01F2"/>
    <w:rsid w:val="003F13D4"/>
    <w:rsid w:val="00404738"/>
    <w:rsid w:val="00412119"/>
    <w:rsid w:val="0042296F"/>
    <w:rsid w:val="00425D50"/>
    <w:rsid w:val="004310FA"/>
    <w:rsid w:val="00432791"/>
    <w:rsid w:val="00440FCA"/>
    <w:rsid w:val="00445B04"/>
    <w:rsid w:val="0046053A"/>
    <w:rsid w:val="004650EE"/>
    <w:rsid w:val="0046650D"/>
    <w:rsid w:val="00472500"/>
    <w:rsid w:val="0047485B"/>
    <w:rsid w:val="00476100"/>
    <w:rsid w:val="004910DE"/>
    <w:rsid w:val="00492C4E"/>
    <w:rsid w:val="004A1741"/>
    <w:rsid w:val="004A2E8E"/>
    <w:rsid w:val="004C43F1"/>
    <w:rsid w:val="004C5D2D"/>
    <w:rsid w:val="004C761D"/>
    <w:rsid w:val="004D10C6"/>
    <w:rsid w:val="004D3FAF"/>
    <w:rsid w:val="004D55B8"/>
    <w:rsid w:val="004D7D17"/>
    <w:rsid w:val="004E674D"/>
    <w:rsid w:val="00513E85"/>
    <w:rsid w:val="00514E67"/>
    <w:rsid w:val="005259B5"/>
    <w:rsid w:val="00531ACA"/>
    <w:rsid w:val="00535BCE"/>
    <w:rsid w:val="005368B6"/>
    <w:rsid w:val="00536D59"/>
    <w:rsid w:val="005443D6"/>
    <w:rsid w:val="00570BBC"/>
    <w:rsid w:val="0057192A"/>
    <w:rsid w:val="00574BF5"/>
    <w:rsid w:val="00577389"/>
    <w:rsid w:val="005820FC"/>
    <w:rsid w:val="00587D71"/>
    <w:rsid w:val="00591228"/>
    <w:rsid w:val="005970E8"/>
    <w:rsid w:val="005A165A"/>
    <w:rsid w:val="005B2901"/>
    <w:rsid w:val="005C05FC"/>
    <w:rsid w:val="005C2CB0"/>
    <w:rsid w:val="005C5C32"/>
    <w:rsid w:val="005D4913"/>
    <w:rsid w:val="005E653F"/>
    <w:rsid w:val="005F730D"/>
    <w:rsid w:val="006019F8"/>
    <w:rsid w:val="006112AB"/>
    <w:rsid w:val="00612EF3"/>
    <w:rsid w:val="00626A82"/>
    <w:rsid w:val="006273BD"/>
    <w:rsid w:val="00627993"/>
    <w:rsid w:val="00630073"/>
    <w:rsid w:val="006360B4"/>
    <w:rsid w:val="0064445B"/>
    <w:rsid w:val="00650A3D"/>
    <w:rsid w:val="00650F72"/>
    <w:rsid w:val="0065278F"/>
    <w:rsid w:val="00652A63"/>
    <w:rsid w:val="006576F3"/>
    <w:rsid w:val="00660621"/>
    <w:rsid w:val="00661400"/>
    <w:rsid w:val="00663ADE"/>
    <w:rsid w:val="00665E36"/>
    <w:rsid w:val="00681A24"/>
    <w:rsid w:val="00682715"/>
    <w:rsid w:val="00696C6F"/>
    <w:rsid w:val="006A4652"/>
    <w:rsid w:val="006B01E7"/>
    <w:rsid w:val="006C42F6"/>
    <w:rsid w:val="006D2950"/>
    <w:rsid w:val="006D71CD"/>
    <w:rsid w:val="006D793D"/>
    <w:rsid w:val="006D7E49"/>
    <w:rsid w:val="006E14D9"/>
    <w:rsid w:val="006E1BA5"/>
    <w:rsid w:val="006E5D7C"/>
    <w:rsid w:val="006E7B5F"/>
    <w:rsid w:val="006E7C28"/>
    <w:rsid w:val="006F27BB"/>
    <w:rsid w:val="00713670"/>
    <w:rsid w:val="00720981"/>
    <w:rsid w:val="00720E8E"/>
    <w:rsid w:val="00721C72"/>
    <w:rsid w:val="00722176"/>
    <w:rsid w:val="00722D3E"/>
    <w:rsid w:val="0072580B"/>
    <w:rsid w:val="00725836"/>
    <w:rsid w:val="00731717"/>
    <w:rsid w:val="00742EFB"/>
    <w:rsid w:val="00746227"/>
    <w:rsid w:val="00746F8C"/>
    <w:rsid w:val="007604E4"/>
    <w:rsid w:val="007766AC"/>
    <w:rsid w:val="007916D0"/>
    <w:rsid w:val="00793C6B"/>
    <w:rsid w:val="00793D2A"/>
    <w:rsid w:val="007A17EE"/>
    <w:rsid w:val="007A517E"/>
    <w:rsid w:val="007C24EF"/>
    <w:rsid w:val="007D0B85"/>
    <w:rsid w:val="007D7EE6"/>
    <w:rsid w:val="007F3395"/>
    <w:rsid w:val="007F4EB6"/>
    <w:rsid w:val="00801711"/>
    <w:rsid w:val="00802437"/>
    <w:rsid w:val="0082557C"/>
    <w:rsid w:val="00827543"/>
    <w:rsid w:val="00834552"/>
    <w:rsid w:val="00843F5D"/>
    <w:rsid w:val="00851119"/>
    <w:rsid w:val="00852400"/>
    <w:rsid w:val="00862247"/>
    <w:rsid w:val="0086291D"/>
    <w:rsid w:val="00873D9D"/>
    <w:rsid w:val="00873FB1"/>
    <w:rsid w:val="0087419D"/>
    <w:rsid w:val="00880BC4"/>
    <w:rsid w:val="00882247"/>
    <w:rsid w:val="00886720"/>
    <w:rsid w:val="008B142D"/>
    <w:rsid w:val="008B472F"/>
    <w:rsid w:val="008C1624"/>
    <w:rsid w:val="008D273C"/>
    <w:rsid w:val="008D45A0"/>
    <w:rsid w:val="008D68F0"/>
    <w:rsid w:val="008D7326"/>
    <w:rsid w:val="008D766D"/>
    <w:rsid w:val="008E596D"/>
    <w:rsid w:val="008E621A"/>
    <w:rsid w:val="008E6505"/>
    <w:rsid w:val="008F0C01"/>
    <w:rsid w:val="00901421"/>
    <w:rsid w:val="00904056"/>
    <w:rsid w:val="0090727D"/>
    <w:rsid w:val="00915056"/>
    <w:rsid w:val="00915422"/>
    <w:rsid w:val="00917762"/>
    <w:rsid w:val="00925076"/>
    <w:rsid w:val="00926128"/>
    <w:rsid w:val="009317FD"/>
    <w:rsid w:val="00941388"/>
    <w:rsid w:val="009509ED"/>
    <w:rsid w:val="00962323"/>
    <w:rsid w:val="0096642D"/>
    <w:rsid w:val="0097146F"/>
    <w:rsid w:val="00972609"/>
    <w:rsid w:val="00981436"/>
    <w:rsid w:val="00982355"/>
    <w:rsid w:val="00986EA9"/>
    <w:rsid w:val="00996294"/>
    <w:rsid w:val="009A0FFB"/>
    <w:rsid w:val="009A6F73"/>
    <w:rsid w:val="009D1CD6"/>
    <w:rsid w:val="009D45C4"/>
    <w:rsid w:val="009D7961"/>
    <w:rsid w:val="009E1960"/>
    <w:rsid w:val="009E2DC2"/>
    <w:rsid w:val="009E343D"/>
    <w:rsid w:val="009F223B"/>
    <w:rsid w:val="009F6A70"/>
    <w:rsid w:val="00A044D8"/>
    <w:rsid w:val="00A107E1"/>
    <w:rsid w:val="00A1364D"/>
    <w:rsid w:val="00A14CE5"/>
    <w:rsid w:val="00A26B6D"/>
    <w:rsid w:val="00A34B73"/>
    <w:rsid w:val="00A45BDB"/>
    <w:rsid w:val="00A47412"/>
    <w:rsid w:val="00A553C4"/>
    <w:rsid w:val="00A60B85"/>
    <w:rsid w:val="00A624D2"/>
    <w:rsid w:val="00A6698D"/>
    <w:rsid w:val="00A673A8"/>
    <w:rsid w:val="00A80733"/>
    <w:rsid w:val="00A80F41"/>
    <w:rsid w:val="00A96913"/>
    <w:rsid w:val="00A97CD0"/>
    <w:rsid w:val="00AA7247"/>
    <w:rsid w:val="00AB053D"/>
    <w:rsid w:val="00AC59B2"/>
    <w:rsid w:val="00AD1BD8"/>
    <w:rsid w:val="00AD3115"/>
    <w:rsid w:val="00AD7DE0"/>
    <w:rsid w:val="00AE0213"/>
    <w:rsid w:val="00AF2EBB"/>
    <w:rsid w:val="00AF49F7"/>
    <w:rsid w:val="00B0272B"/>
    <w:rsid w:val="00B04FE8"/>
    <w:rsid w:val="00B11582"/>
    <w:rsid w:val="00B121FE"/>
    <w:rsid w:val="00B14781"/>
    <w:rsid w:val="00B21C50"/>
    <w:rsid w:val="00B23A25"/>
    <w:rsid w:val="00B364C5"/>
    <w:rsid w:val="00B511F0"/>
    <w:rsid w:val="00B61F08"/>
    <w:rsid w:val="00B70AC0"/>
    <w:rsid w:val="00B71054"/>
    <w:rsid w:val="00B7184D"/>
    <w:rsid w:val="00B74A36"/>
    <w:rsid w:val="00B762B1"/>
    <w:rsid w:val="00B84E56"/>
    <w:rsid w:val="00B8686E"/>
    <w:rsid w:val="00B87B40"/>
    <w:rsid w:val="00B9521D"/>
    <w:rsid w:val="00B97526"/>
    <w:rsid w:val="00BA0064"/>
    <w:rsid w:val="00BC21D6"/>
    <w:rsid w:val="00BC76DE"/>
    <w:rsid w:val="00BD4341"/>
    <w:rsid w:val="00BD6A2C"/>
    <w:rsid w:val="00BE37ED"/>
    <w:rsid w:val="00BF038A"/>
    <w:rsid w:val="00BF1A10"/>
    <w:rsid w:val="00BF3018"/>
    <w:rsid w:val="00BF62AD"/>
    <w:rsid w:val="00BF70D7"/>
    <w:rsid w:val="00C02064"/>
    <w:rsid w:val="00C049B1"/>
    <w:rsid w:val="00C12C7B"/>
    <w:rsid w:val="00C26E1A"/>
    <w:rsid w:val="00C27978"/>
    <w:rsid w:val="00C27E11"/>
    <w:rsid w:val="00C33647"/>
    <w:rsid w:val="00C45DE4"/>
    <w:rsid w:val="00C4704F"/>
    <w:rsid w:val="00C52DF3"/>
    <w:rsid w:val="00C5738B"/>
    <w:rsid w:val="00C57C13"/>
    <w:rsid w:val="00C6130B"/>
    <w:rsid w:val="00C64826"/>
    <w:rsid w:val="00C7404F"/>
    <w:rsid w:val="00C97C65"/>
    <w:rsid w:val="00CA2940"/>
    <w:rsid w:val="00CA4BF8"/>
    <w:rsid w:val="00CB1E4F"/>
    <w:rsid w:val="00CC0BE3"/>
    <w:rsid w:val="00CC3EFE"/>
    <w:rsid w:val="00CC4163"/>
    <w:rsid w:val="00CC629A"/>
    <w:rsid w:val="00CD0EF2"/>
    <w:rsid w:val="00CD5AED"/>
    <w:rsid w:val="00CD5D3A"/>
    <w:rsid w:val="00CE55B9"/>
    <w:rsid w:val="00CF1272"/>
    <w:rsid w:val="00D03703"/>
    <w:rsid w:val="00D10BDE"/>
    <w:rsid w:val="00D13604"/>
    <w:rsid w:val="00D169F9"/>
    <w:rsid w:val="00D17334"/>
    <w:rsid w:val="00D23BE2"/>
    <w:rsid w:val="00D361C9"/>
    <w:rsid w:val="00D41DAE"/>
    <w:rsid w:val="00D43500"/>
    <w:rsid w:val="00D51798"/>
    <w:rsid w:val="00D56813"/>
    <w:rsid w:val="00D63448"/>
    <w:rsid w:val="00D64B0B"/>
    <w:rsid w:val="00D66E5C"/>
    <w:rsid w:val="00D70076"/>
    <w:rsid w:val="00D84683"/>
    <w:rsid w:val="00D964E2"/>
    <w:rsid w:val="00DA7B40"/>
    <w:rsid w:val="00DB1641"/>
    <w:rsid w:val="00DB33F9"/>
    <w:rsid w:val="00DB5DBC"/>
    <w:rsid w:val="00DC09AC"/>
    <w:rsid w:val="00DD3B4C"/>
    <w:rsid w:val="00DD50D6"/>
    <w:rsid w:val="00DD65B7"/>
    <w:rsid w:val="00DD6800"/>
    <w:rsid w:val="00DD6E1D"/>
    <w:rsid w:val="00DD75EA"/>
    <w:rsid w:val="00DE0E15"/>
    <w:rsid w:val="00DF061F"/>
    <w:rsid w:val="00E0000E"/>
    <w:rsid w:val="00E00304"/>
    <w:rsid w:val="00E01667"/>
    <w:rsid w:val="00E026B7"/>
    <w:rsid w:val="00E05EAF"/>
    <w:rsid w:val="00E15E7E"/>
    <w:rsid w:val="00E17874"/>
    <w:rsid w:val="00E23236"/>
    <w:rsid w:val="00E247BC"/>
    <w:rsid w:val="00E2583C"/>
    <w:rsid w:val="00E30770"/>
    <w:rsid w:val="00E30AD6"/>
    <w:rsid w:val="00E3761F"/>
    <w:rsid w:val="00E43CDB"/>
    <w:rsid w:val="00E653B0"/>
    <w:rsid w:val="00E73CB6"/>
    <w:rsid w:val="00E74926"/>
    <w:rsid w:val="00E91502"/>
    <w:rsid w:val="00E921C1"/>
    <w:rsid w:val="00E94C64"/>
    <w:rsid w:val="00E9782E"/>
    <w:rsid w:val="00EA786F"/>
    <w:rsid w:val="00EB03F6"/>
    <w:rsid w:val="00EB070E"/>
    <w:rsid w:val="00EB0BE9"/>
    <w:rsid w:val="00EB3C08"/>
    <w:rsid w:val="00EC0850"/>
    <w:rsid w:val="00EC46FE"/>
    <w:rsid w:val="00ED0479"/>
    <w:rsid w:val="00ED4139"/>
    <w:rsid w:val="00EE042B"/>
    <w:rsid w:val="00EE07C8"/>
    <w:rsid w:val="00EE151A"/>
    <w:rsid w:val="00EE3075"/>
    <w:rsid w:val="00EF1124"/>
    <w:rsid w:val="00EF308B"/>
    <w:rsid w:val="00F01400"/>
    <w:rsid w:val="00F06CD2"/>
    <w:rsid w:val="00F07FBA"/>
    <w:rsid w:val="00F1599B"/>
    <w:rsid w:val="00F204C4"/>
    <w:rsid w:val="00F2197F"/>
    <w:rsid w:val="00F21B92"/>
    <w:rsid w:val="00F3054E"/>
    <w:rsid w:val="00F30BFC"/>
    <w:rsid w:val="00F342C7"/>
    <w:rsid w:val="00F42F6B"/>
    <w:rsid w:val="00F4526C"/>
    <w:rsid w:val="00F46012"/>
    <w:rsid w:val="00F53CDD"/>
    <w:rsid w:val="00F54E9D"/>
    <w:rsid w:val="00F61CEB"/>
    <w:rsid w:val="00F7350A"/>
    <w:rsid w:val="00F751E1"/>
    <w:rsid w:val="00F82F97"/>
    <w:rsid w:val="00F8405E"/>
    <w:rsid w:val="00F861DE"/>
    <w:rsid w:val="00F91AFC"/>
    <w:rsid w:val="00F91F42"/>
    <w:rsid w:val="00F967DC"/>
    <w:rsid w:val="00FA0DD0"/>
    <w:rsid w:val="00FA129F"/>
    <w:rsid w:val="00FA3EB1"/>
    <w:rsid w:val="00FA543F"/>
    <w:rsid w:val="00FB12B5"/>
    <w:rsid w:val="00FB561D"/>
    <w:rsid w:val="00FD14BE"/>
    <w:rsid w:val="00FF0B0E"/>
    <w:rsid w:val="00FF1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13A988"/>
  <w15:docId w15:val="{5B5206E6-61A6-4D15-A48D-626BD54E0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70D7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LPAdresatpisma-instytucja">
    <w:name w:val="LP_Adresat pisma-instytucja"/>
    <w:basedOn w:val="Normalny"/>
    <w:rsid w:val="00BF70D7"/>
    <w:pPr>
      <w:tabs>
        <w:tab w:val="left" w:pos="2550"/>
      </w:tabs>
    </w:pPr>
    <w:rPr>
      <w:rFonts w:ascii="Arial" w:hAnsi="Arial" w:cs="Arial"/>
    </w:rPr>
  </w:style>
  <w:style w:type="paragraph" w:customStyle="1" w:styleId="LPadresatpisma-osoba">
    <w:name w:val="LP_adresat pisma - osoba"/>
    <w:basedOn w:val="Normalny"/>
    <w:rsid w:val="00BF70D7"/>
    <w:pPr>
      <w:tabs>
        <w:tab w:val="left" w:pos="2550"/>
      </w:tabs>
    </w:pPr>
    <w:rPr>
      <w:rFonts w:ascii="Arial" w:hAnsi="Arial" w:cs="Arial"/>
      <w:b/>
    </w:rPr>
  </w:style>
  <w:style w:type="paragraph" w:customStyle="1" w:styleId="LPpodpis-autor">
    <w:name w:val="LP_podpis-autor"/>
    <w:rsid w:val="00BF70D7"/>
    <w:pPr>
      <w:keepNext/>
      <w:keepLines/>
      <w:spacing w:before="120"/>
      <w:ind w:left="5880" w:right="391"/>
      <w:jc w:val="both"/>
    </w:pPr>
    <w:rPr>
      <w:rFonts w:ascii="Arial" w:eastAsia="Times New Roman" w:hAnsi="Arial" w:cs="Arial"/>
      <w:sz w:val="24"/>
    </w:rPr>
  </w:style>
  <w:style w:type="paragraph" w:customStyle="1" w:styleId="LPTytudokumentu">
    <w:name w:val="LP_Tytuł dokumentu"/>
    <w:rsid w:val="00BF70D7"/>
    <w:pPr>
      <w:tabs>
        <w:tab w:val="left" w:pos="0"/>
      </w:tabs>
      <w:autoSpaceDE w:val="0"/>
      <w:autoSpaceDN w:val="0"/>
      <w:adjustRightInd w:val="0"/>
      <w:spacing w:line="360" w:lineRule="auto"/>
      <w:jc w:val="center"/>
      <w:textAlignment w:val="center"/>
    </w:pPr>
    <w:rPr>
      <w:rFonts w:ascii="Arial" w:eastAsia="Times New Roman" w:hAnsi="Arial" w:cs="Arial"/>
      <w:b/>
      <w:color w:val="000000"/>
      <w:sz w:val="24"/>
      <w:szCs w:val="24"/>
    </w:rPr>
  </w:style>
  <w:style w:type="paragraph" w:customStyle="1" w:styleId="LPtekstpodstawowy">
    <w:name w:val="LP_tekst podstawowy"/>
    <w:autoRedefine/>
    <w:rsid w:val="00BF70D7"/>
    <w:pPr>
      <w:tabs>
        <w:tab w:val="left" w:pos="0"/>
      </w:tabs>
      <w:autoSpaceDE w:val="0"/>
      <w:autoSpaceDN w:val="0"/>
      <w:adjustRightInd w:val="0"/>
      <w:spacing w:line="360" w:lineRule="auto"/>
      <w:jc w:val="both"/>
      <w:textAlignment w:val="center"/>
    </w:pPr>
    <w:rPr>
      <w:rFonts w:ascii="Arial" w:eastAsia="Times New Roman" w:hAnsi="Arial" w:cs="Arial"/>
      <w:color w:val="000000"/>
      <w:sz w:val="24"/>
    </w:rPr>
  </w:style>
  <w:style w:type="paragraph" w:customStyle="1" w:styleId="LPstopka">
    <w:name w:val="LP_stopka"/>
    <w:link w:val="LPstopkaZnak"/>
    <w:rsid w:val="00BF70D7"/>
    <w:rPr>
      <w:rFonts w:ascii="Arial" w:eastAsia="Times New Roman" w:hAnsi="Arial"/>
      <w:sz w:val="16"/>
      <w:szCs w:val="16"/>
    </w:rPr>
  </w:style>
  <w:style w:type="paragraph" w:customStyle="1" w:styleId="LPmiejscowo">
    <w:name w:val="LP_miejscowość"/>
    <w:aliases w:val="data"/>
    <w:rsid w:val="00BF70D7"/>
    <w:pPr>
      <w:jc w:val="right"/>
    </w:pPr>
    <w:rPr>
      <w:rFonts w:ascii="Arial" w:eastAsia="Times New Roman" w:hAnsi="Arial" w:cs="Arial"/>
      <w:sz w:val="24"/>
    </w:rPr>
  </w:style>
  <w:style w:type="paragraph" w:customStyle="1" w:styleId="LPNaglowek">
    <w:name w:val="LP_Naglowek"/>
    <w:rsid w:val="00BF70D7"/>
    <w:rPr>
      <w:rFonts w:ascii="Arial" w:eastAsia="Times New Roman" w:hAnsi="Arial"/>
      <w:b/>
      <w:color w:val="005023"/>
      <w:sz w:val="28"/>
      <w:szCs w:val="24"/>
    </w:rPr>
  </w:style>
  <w:style w:type="paragraph" w:customStyle="1" w:styleId="LPsygnatura">
    <w:name w:val="LP_sygnatura"/>
    <w:rsid w:val="00BF70D7"/>
    <w:pPr>
      <w:autoSpaceDE w:val="0"/>
      <w:autoSpaceDN w:val="0"/>
      <w:adjustRightInd w:val="0"/>
      <w:spacing w:line="288" w:lineRule="auto"/>
      <w:ind w:left="-115"/>
      <w:textAlignment w:val="center"/>
    </w:pPr>
    <w:rPr>
      <w:rFonts w:ascii="Arial" w:eastAsia="Times New Roman" w:hAnsi="Arial" w:cs="Arial"/>
      <w:color w:val="000000"/>
      <w:sz w:val="24"/>
    </w:rPr>
  </w:style>
  <w:style w:type="paragraph" w:customStyle="1" w:styleId="LPStopkaStrona">
    <w:name w:val="LP_Stopka_Strona"/>
    <w:rsid w:val="00BF70D7"/>
    <w:rPr>
      <w:rFonts w:ascii="Arial" w:eastAsia="Times New Roman" w:hAnsi="Arial"/>
      <w:b/>
      <w:color w:val="005023"/>
      <w:sz w:val="24"/>
      <w:szCs w:val="24"/>
    </w:rPr>
  </w:style>
  <w:style w:type="paragraph" w:customStyle="1" w:styleId="LPwiadomosczalacznik">
    <w:name w:val="LP_wiadomosc_zalacznik"/>
    <w:rsid w:val="00BF70D7"/>
    <w:pPr>
      <w:keepNext/>
    </w:pPr>
    <w:rPr>
      <w:rFonts w:ascii="Arial" w:eastAsia="Times New Roman" w:hAnsi="Arial" w:cs="Arial"/>
      <w:color w:val="000000"/>
      <w:u w:val="single"/>
      <w:lang w:val="en-US"/>
    </w:rPr>
  </w:style>
  <w:style w:type="character" w:customStyle="1" w:styleId="LPPogrubienie">
    <w:name w:val="LP_Pogrubienie"/>
    <w:rsid w:val="00BF70D7"/>
    <w:rPr>
      <w:rFonts w:cs="Times New Roman"/>
      <w:b/>
      <w:lang w:val="en-US" w:eastAsia="x-none"/>
    </w:rPr>
  </w:style>
  <w:style w:type="character" w:customStyle="1" w:styleId="LPstopkaZnak">
    <w:name w:val="LP_stopka Znak"/>
    <w:link w:val="LPstopka"/>
    <w:locked/>
    <w:rsid w:val="00BF70D7"/>
    <w:rPr>
      <w:rFonts w:ascii="Arial" w:eastAsia="Times New Roman" w:hAnsi="Arial"/>
      <w:sz w:val="16"/>
      <w:szCs w:val="16"/>
      <w:lang w:eastAsia="pl-PL" w:bidi="ar-SA"/>
    </w:rPr>
  </w:style>
  <w:style w:type="character" w:customStyle="1" w:styleId="LPzwykly">
    <w:name w:val="LP_zwykly"/>
    <w:basedOn w:val="Domylnaczcionkaakapitu"/>
    <w:qFormat/>
    <w:rsid w:val="00BF70D7"/>
  </w:style>
  <w:style w:type="paragraph" w:customStyle="1" w:styleId="LPstopkasrodek">
    <w:name w:val="LP_stopka_srodek"/>
    <w:basedOn w:val="Normalny"/>
    <w:rsid w:val="00BF70D7"/>
    <w:pPr>
      <w:jc w:val="center"/>
    </w:pPr>
    <w:rPr>
      <w:rFonts w:ascii="Arial" w:hAnsi="Arial"/>
      <w:sz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F70D7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BF70D7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360B4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6360B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360B4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6360B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7766AC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semiHidden/>
    <w:rsid w:val="007766AC"/>
    <w:pPr>
      <w:jc w:val="both"/>
    </w:pPr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766AC"/>
    <w:rPr>
      <w:rFonts w:ascii="Times New Roman" w:eastAsia="Times New Roman" w:hAnsi="Times New Roman"/>
      <w:sz w:val="24"/>
    </w:rPr>
  </w:style>
  <w:style w:type="paragraph" w:styleId="Bezodstpw">
    <w:name w:val="No Spacing"/>
    <w:uiPriority w:val="1"/>
    <w:qFormat/>
    <w:rsid w:val="007766AC"/>
    <w:pPr>
      <w:suppressAutoHyphens/>
    </w:pPr>
    <w:rPr>
      <w:rFonts w:eastAsia="Arial" w:cs="Calibri"/>
      <w:sz w:val="22"/>
      <w:szCs w:val="22"/>
      <w:lang w:eastAsia="ar-SA"/>
    </w:rPr>
  </w:style>
  <w:style w:type="paragraph" w:customStyle="1" w:styleId="Default">
    <w:name w:val="Default"/>
    <w:rsid w:val="00C4704F"/>
    <w:pPr>
      <w:autoSpaceDE w:val="0"/>
      <w:autoSpaceDN w:val="0"/>
      <w:adjustRightInd w:val="0"/>
    </w:pPr>
    <w:rPr>
      <w:rFonts w:ascii="Open Sans" w:hAnsi="Open Sans" w:cs="Open Sans"/>
      <w:color w:val="00000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8D766D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0BE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0BE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0BE3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0BE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0BE3"/>
    <w:rPr>
      <w:rFonts w:ascii="Times New Roman" w:eastAsia="Times New Roman" w:hAnsi="Times New Roman"/>
      <w:b/>
      <w:bCs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9A6F7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A6F73"/>
    <w:rPr>
      <w:rFonts w:ascii="Times New Roman" w:eastAsia="Times New Roman" w:hAnsi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FA543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5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1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up@katowice.lasy.gov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DI\CKP&#346;%20LOGO\CKP&#346;%20-%20LOGO%20RBG%20DO%20STOSOWANIA\CKP&#346;%20-%20PAPIERY%20FIRMOWE\CKPS_dokument_logotypy_poiis+efrr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5592AC-E76B-4190-BEC2-5E22F77B4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CKPS_dokument_logotypy_poiis+efrr</Template>
  <TotalTime>108</TotalTime>
  <Pages>8</Pages>
  <Words>2395</Words>
  <Characters>14374</Characters>
  <Application>Microsoft Office Word</Application>
  <DocSecurity>0</DocSecurity>
  <Lines>119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joanna.kabat</dc:creator>
  <cp:lastModifiedBy>Piotr Stolarski</cp:lastModifiedBy>
  <cp:revision>8</cp:revision>
  <cp:lastPrinted>2021-03-15T11:30:00Z</cp:lastPrinted>
  <dcterms:created xsi:type="dcterms:W3CDTF">2025-11-24T08:21:00Z</dcterms:created>
  <dcterms:modified xsi:type="dcterms:W3CDTF">2026-08-27T08:07:00Z</dcterms:modified>
</cp:coreProperties>
</file>